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1.xml" ContentType="application/vnd.openxmlformats-officedocument.customXml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04D89" w14:textId="71B3D2F1" w:rsidR="00AC76D2" w:rsidRPr="00AC76D2" w:rsidRDefault="00AC76D2" w:rsidP="00AC76D2">
      <w:pPr>
        <w:spacing w:line="240" w:lineRule="auto"/>
        <w:ind w:left="1843" w:right="-113" w:hanging="1276"/>
        <w:jc w:val="left"/>
        <w:outlineLvl w:val="0"/>
        <w:rPr>
          <w:rFonts w:asciiTheme="minorHAnsi" w:hAnsiTheme="minorHAnsi" w:cstheme="minorHAnsi"/>
          <w:sz w:val="16"/>
        </w:rPr>
        <w:sectPr w:rsidR="00AC76D2" w:rsidRPr="00AC76D2" w:rsidSect="008E4149">
          <w:headerReference w:type="even" r:id="rId12"/>
          <w:headerReference w:type="default" r:id="rId13"/>
          <w:footerReference w:type="even" r:id="rId14"/>
          <w:footerReference w:type="default" r:id="rId15"/>
          <w:headerReference w:type="first" r:id="rId16"/>
          <w:footerReference w:type="first" r:id="rId17"/>
          <w:pgSz w:w="11906" w:h="16838"/>
          <w:pgMar w:top="1524" w:right="1416" w:bottom="964" w:left="1531" w:header="142" w:footer="510" w:gutter="0"/>
          <w:cols w:space="708"/>
          <w:docGrid w:linePitch="360"/>
        </w:sectPr>
      </w:pPr>
    </w:p>
    <w:p w14:paraId="39149C07" w14:textId="7744C9F5" w:rsidR="003C629B" w:rsidRPr="00D10121" w:rsidRDefault="00D10121" w:rsidP="00D10121">
      <w:pPr>
        <w:shd w:val="clear" w:color="auto" w:fill="C6D9F1" w:themeFill="text2" w:themeFillTint="33"/>
        <w:rPr>
          <w:rFonts w:ascii="Calibri" w:hAnsi="Calibri" w:cs="Calibri"/>
          <w:b/>
          <w:sz w:val="20"/>
        </w:rPr>
      </w:pPr>
      <w:bookmarkStart w:id="1" w:name="_Ref528247246"/>
      <w:bookmarkStart w:id="2" w:name="_Toc528334785"/>
      <w:bookmarkStart w:id="3" w:name="_Toc19182899"/>
      <w:r w:rsidRPr="00D10121">
        <w:rPr>
          <w:rFonts w:ascii="Calibri" w:hAnsi="Calibri" w:cs="Calibri"/>
          <w:b/>
          <w:sz w:val="20"/>
        </w:rPr>
        <w:lastRenderedPageBreak/>
        <w:t xml:space="preserve">ZAŁĄCZNIK NR 3 DO SWZ -  </w:t>
      </w:r>
      <w:bookmarkEnd w:id="1"/>
      <w:bookmarkEnd w:id="2"/>
      <w:bookmarkEnd w:id="3"/>
      <w:r w:rsidRPr="00D10121">
        <w:rPr>
          <w:rFonts w:ascii="Calibri" w:hAnsi="Calibri" w:cs="Calibri"/>
          <w:b/>
          <w:sz w:val="20"/>
        </w:rPr>
        <w:t xml:space="preserve">FORMULARZ OFERTY </w:t>
      </w:r>
    </w:p>
    <w:p w14:paraId="66B27E30" w14:textId="77777777" w:rsidR="003C629B" w:rsidRPr="009C2468" w:rsidRDefault="003C629B" w:rsidP="003C629B">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3C629B" w:rsidRPr="006B56FD" w14:paraId="1BB06B49" w14:textId="77777777" w:rsidTr="00267675">
        <w:trPr>
          <w:trHeight w:val="1609"/>
        </w:trPr>
        <w:tc>
          <w:tcPr>
            <w:tcW w:w="3965" w:type="dxa"/>
            <w:tcBorders>
              <w:right w:val="single" w:sz="4" w:space="0" w:color="auto"/>
            </w:tcBorders>
          </w:tcPr>
          <w:p w14:paraId="689FDE16" w14:textId="77777777" w:rsidR="003C629B" w:rsidRPr="006B56FD" w:rsidRDefault="003C629B" w:rsidP="003C629B">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5817EC59" w14:textId="77777777" w:rsidR="003C629B" w:rsidRPr="006B56FD" w:rsidRDefault="003C629B" w:rsidP="003C629B">
            <w:pPr>
              <w:ind w:right="28"/>
              <w:jc w:val="left"/>
              <w:rPr>
                <w:rFonts w:asciiTheme="minorHAnsi" w:hAnsiTheme="minorHAnsi" w:cstheme="minorHAnsi"/>
              </w:rPr>
            </w:pPr>
          </w:p>
          <w:p w14:paraId="28D303ED"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424A5CA9"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389188BD" w14:textId="03519BFC" w:rsidR="003C629B" w:rsidRPr="00267675" w:rsidRDefault="003C629B" w:rsidP="00267675">
            <w:pPr>
              <w:ind w:right="28"/>
              <w:jc w:val="center"/>
              <w:rPr>
                <w:rFonts w:asciiTheme="minorHAnsi" w:hAnsiTheme="minorHAnsi" w:cstheme="minorHAnsi"/>
                <w:i/>
                <w:sz w:val="20"/>
              </w:rPr>
            </w:pPr>
            <w:r w:rsidRPr="002A7B62">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42378297" w14:textId="77777777" w:rsidR="003C629B" w:rsidRPr="006B56FD" w:rsidRDefault="003C629B" w:rsidP="003C629B">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6699C314" w14:textId="77777777" w:rsidR="003C629B" w:rsidRPr="006B56FD" w:rsidRDefault="003C629B" w:rsidP="003C629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3DDC98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E8841A3" w14:textId="77777777" w:rsidR="003C629B" w:rsidRPr="002A7B62" w:rsidRDefault="003C629B" w:rsidP="003C629B">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2C4AFA0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0A0923D5" w14:textId="68291462" w:rsidR="003C629B" w:rsidRPr="00267675" w:rsidRDefault="003C629B" w:rsidP="00267675">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tc>
      </w:tr>
    </w:tbl>
    <w:p w14:paraId="4AB9F18D" w14:textId="77777777" w:rsidR="003C629B" w:rsidRPr="00FA4CFC" w:rsidRDefault="003C629B" w:rsidP="003C629B">
      <w:pPr>
        <w:pStyle w:val="Nagwek2"/>
        <w:keepNext w:val="0"/>
        <w:keepLines w:val="0"/>
        <w:widowControl w:val="0"/>
        <w:spacing w:before="480" w:after="48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5A749ADE" w14:textId="6813D5CC" w:rsidR="003C629B" w:rsidRDefault="003C629B" w:rsidP="003C629B">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E31747" w:rsidRPr="00311178">
        <w:rPr>
          <w:rFonts w:asciiTheme="minorHAnsi" w:hAnsiTheme="minorHAnsi" w:cstheme="minorHAnsi"/>
          <w:noProof/>
          <w:sz w:val="20"/>
          <w:szCs w:val="22"/>
        </w:rPr>
        <w:t>1403</w:t>
      </w:r>
      <w:r w:rsidRPr="00C33EB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E31747" w:rsidRPr="00311178">
        <w:rPr>
          <w:rFonts w:asciiTheme="minorHAnsi" w:hAnsiTheme="minorHAnsi" w:cstheme="minorHAnsi"/>
          <w:noProof/>
          <w:sz w:val="20"/>
          <w:lang w:eastAsia="pl-PL"/>
        </w:rPr>
        <w:t>Opracowaniem dokumentacji techniczno-prawnej w podziale na 4 zadania. Zad 1: Głusk, gm. Leoncin. Zad 2: Stanisławów, gm. Leoncin. Zad 3: Dziekanów Polski, gm. Łomianki. Zad 4: Izbica, gm. Serock</w:t>
      </w:r>
      <w:r>
        <w:rPr>
          <w:rFonts w:asciiTheme="minorHAnsi" w:hAnsiTheme="minorHAnsi" w:cstheme="minorHAnsi"/>
          <w:sz w:val="20"/>
          <w:lang w:eastAsia="pl-PL"/>
        </w:rPr>
        <w:fldChar w:fldCharType="end"/>
      </w:r>
      <w:r>
        <w:rPr>
          <w:rFonts w:asciiTheme="minorHAnsi" w:hAnsiTheme="minorHAnsi" w:cstheme="minorHAnsi"/>
          <w:sz w:val="20"/>
          <w:lang w:eastAsia="pl-PL"/>
        </w:rPr>
        <w:t>”</w:t>
      </w:r>
    </w:p>
    <w:p w14:paraId="46661F06" w14:textId="77777777" w:rsidR="003C629B" w:rsidRPr="00F71E5C" w:rsidRDefault="003C629B" w:rsidP="003C629B">
      <w:pPr>
        <w:spacing w:after="80" w:line="240" w:lineRule="exact"/>
        <w:ind w:left="-284"/>
        <w:rPr>
          <w:rFonts w:asciiTheme="minorHAnsi" w:hAnsiTheme="minorHAnsi" w:cstheme="minorHAnsi"/>
          <w:sz w:val="20"/>
        </w:rPr>
      </w:pPr>
    </w:p>
    <w:p w14:paraId="56C103FE" w14:textId="77777777" w:rsidR="003C629B"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D21208" w14:paraId="364D4556" w14:textId="77777777" w:rsidTr="003C629B">
        <w:trPr>
          <w:trHeight w:val="409"/>
        </w:trPr>
        <w:tc>
          <w:tcPr>
            <w:tcW w:w="2694" w:type="dxa"/>
            <w:tcBorders>
              <w:top w:val="single" w:sz="4" w:space="0" w:color="auto"/>
              <w:left w:val="single" w:sz="4" w:space="0" w:color="auto"/>
            </w:tcBorders>
            <w:shd w:val="clear" w:color="auto" w:fill="FFFFFF" w:themeFill="background1"/>
            <w:vAlign w:val="center"/>
          </w:tcPr>
          <w:p w14:paraId="45C306CF" w14:textId="77777777" w:rsidR="003C629B" w:rsidRPr="00451C10" w:rsidRDefault="003C629B" w:rsidP="003C629B">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65E8FD60"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3C629B" w:rsidRPr="00D21208" w14:paraId="44C725BE" w14:textId="77777777" w:rsidTr="003C629B">
        <w:trPr>
          <w:trHeight w:val="532"/>
        </w:trPr>
        <w:tc>
          <w:tcPr>
            <w:tcW w:w="2694" w:type="dxa"/>
            <w:vAlign w:val="center"/>
          </w:tcPr>
          <w:p w14:paraId="4D69B894" w14:textId="77777777" w:rsidR="003C629B" w:rsidRPr="00451C10" w:rsidRDefault="003C629B" w:rsidP="003C629B">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6BDAD26A"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color w:val="000000"/>
                <w:sz w:val="20"/>
                <w:lang w:eastAsia="pl-PL"/>
              </w:rPr>
            </w:pPr>
          </w:p>
        </w:tc>
      </w:tr>
    </w:tbl>
    <w:p w14:paraId="26FFBFF8" w14:textId="77777777" w:rsidR="003C629B" w:rsidRPr="00F71E5C" w:rsidRDefault="003C629B" w:rsidP="003C629B">
      <w:pPr>
        <w:pStyle w:val="Akapitzlist"/>
        <w:spacing w:after="80" w:line="240" w:lineRule="exact"/>
        <w:ind w:left="0"/>
        <w:rPr>
          <w:rFonts w:asciiTheme="minorHAnsi" w:hAnsiTheme="minorHAnsi" w:cstheme="minorHAnsi"/>
          <w:b/>
          <w:sz w:val="20"/>
        </w:rPr>
      </w:pPr>
    </w:p>
    <w:p w14:paraId="3C744DAF" w14:textId="77777777" w:rsidR="003C629B" w:rsidRPr="00F71E5C"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286561F0" w14:textId="77777777" w:rsidTr="003C629B">
        <w:tc>
          <w:tcPr>
            <w:tcW w:w="2694" w:type="dxa"/>
            <w:shd w:val="clear" w:color="auto" w:fill="F2F2F2" w:themeFill="background1" w:themeFillShade="F2"/>
          </w:tcPr>
          <w:p w14:paraId="54D4FC14"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09D76C60"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EAD5189" w14:textId="77777777" w:rsidTr="003C629B">
        <w:tc>
          <w:tcPr>
            <w:tcW w:w="2694" w:type="dxa"/>
            <w:shd w:val="clear" w:color="auto" w:fill="F2F2F2" w:themeFill="background1" w:themeFillShade="F2"/>
          </w:tcPr>
          <w:p w14:paraId="546AFD77"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278AB0CC"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23F5329" w14:textId="77777777" w:rsidTr="003C629B">
        <w:tc>
          <w:tcPr>
            <w:tcW w:w="2694" w:type="dxa"/>
            <w:shd w:val="clear" w:color="auto" w:fill="F2F2F2" w:themeFill="background1" w:themeFillShade="F2"/>
          </w:tcPr>
          <w:p w14:paraId="2A1DBCE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51E5A6D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A711D83" w14:textId="77777777" w:rsidTr="003C629B">
        <w:tc>
          <w:tcPr>
            <w:tcW w:w="2694" w:type="dxa"/>
            <w:shd w:val="clear" w:color="auto" w:fill="F2F2F2" w:themeFill="background1" w:themeFillShade="F2"/>
          </w:tcPr>
          <w:p w14:paraId="026634CC"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60434FA" w14:textId="77777777" w:rsidR="003C629B" w:rsidRPr="00F71E5C" w:rsidRDefault="003C629B" w:rsidP="003C629B">
            <w:pPr>
              <w:spacing w:before="100" w:line="240" w:lineRule="exact"/>
              <w:rPr>
                <w:rFonts w:asciiTheme="minorHAnsi" w:hAnsiTheme="minorHAnsi" w:cstheme="minorHAnsi"/>
                <w:sz w:val="20"/>
                <w:lang w:val="de-DE"/>
              </w:rPr>
            </w:pPr>
          </w:p>
        </w:tc>
      </w:tr>
    </w:tbl>
    <w:p w14:paraId="3085E808"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1C2352A6" w14:textId="14709F05" w:rsidR="003C629B" w:rsidRDefault="003C629B" w:rsidP="003C629B">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6E2755A7" w14:textId="77777777" w:rsidTr="003C629B">
        <w:tc>
          <w:tcPr>
            <w:tcW w:w="2694" w:type="dxa"/>
            <w:shd w:val="clear" w:color="auto" w:fill="F2F2F2" w:themeFill="background1" w:themeFillShade="F2"/>
          </w:tcPr>
          <w:p w14:paraId="122678AF"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68F084E6"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651A5A84" w14:textId="77777777" w:rsidTr="003C629B">
        <w:tc>
          <w:tcPr>
            <w:tcW w:w="2694" w:type="dxa"/>
            <w:shd w:val="clear" w:color="auto" w:fill="F2F2F2" w:themeFill="background1" w:themeFillShade="F2"/>
          </w:tcPr>
          <w:p w14:paraId="760DC94C"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09F05C87"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3E07E833" w14:textId="77777777" w:rsidTr="003C629B">
        <w:tc>
          <w:tcPr>
            <w:tcW w:w="2694" w:type="dxa"/>
            <w:shd w:val="clear" w:color="auto" w:fill="F2F2F2" w:themeFill="background1" w:themeFillShade="F2"/>
          </w:tcPr>
          <w:p w14:paraId="3F0F71F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E94D04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80AEF3B" w14:textId="77777777" w:rsidTr="003C629B">
        <w:tc>
          <w:tcPr>
            <w:tcW w:w="2694" w:type="dxa"/>
            <w:shd w:val="clear" w:color="auto" w:fill="F2F2F2" w:themeFill="background1" w:themeFillShade="F2"/>
          </w:tcPr>
          <w:p w14:paraId="5063B847"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1CA16E23" w14:textId="77777777" w:rsidR="003C629B" w:rsidRPr="00F71E5C" w:rsidRDefault="003C629B" w:rsidP="003C629B">
            <w:pPr>
              <w:spacing w:before="100" w:line="240" w:lineRule="exact"/>
              <w:rPr>
                <w:rFonts w:asciiTheme="minorHAnsi" w:hAnsiTheme="minorHAnsi" w:cstheme="minorHAnsi"/>
                <w:sz w:val="20"/>
                <w:lang w:val="de-DE"/>
              </w:rPr>
            </w:pPr>
          </w:p>
        </w:tc>
      </w:tr>
    </w:tbl>
    <w:p w14:paraId="5688A551"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533AEA11" w14:textId="57D9EC9D" w:rsidR="003C629B" w:rsidRDefault="003C629B" w:rsidP="00FA4CFC">
      <w:pPr>
        <w:pStyle w:val="Nagwek2"/>
        <w:widowControl w:val="0"/>
        <w:numPr>
          <w:ilvl w:val="5"/>
          <w:numId w:val="27"/>
        </w:numPr>
        <w:tabs>
          <w:tab w:val="left" w:pos="284"/>
        </w:tabs>
        <w:spacing w:before="12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09B669CC" w14:textId="2A3D6878" w:rsidR="00013B80" w:rsidRPr="00013B80" w:rsidRDefault="00010860" w:rsidP="00013B80">
      <w:r w:rsidRPr="00010860">
        <w:t xml:space="preserve">Zad. 1 – </w:t>
      </w:r>
      <w:r w:rsidR="002D10B2" w:rsidRPr="002D10B2">
        <w:t>Głusk, gm. Leoncin</w:t>
      </w:r>
    </w:p>
    <w:p w14:paraId="58EDC211" w14:textId="77777777" w:rsidR="00F9053E" w:rsidRPr="00CD2694" w:rsidRDefault="00F9053E" w:rsidP="00F9053E">
      <w:pPr>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343AFAFD" w14:textId="77777777" w:rsidR="00F9053E" w:rsidRPr="00CD2694" w:rsidRDefault="00F9053E" w:rsidP="00F9053E">
      <w:pPr>
        <w:pStyle w:val="Akapitzlist"/>
        <w:spacing w:line="360" w:lineRule="auto"/>
        <w:ind w:left="425" w:hanging="425"/>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 %</w:t>
      </w:r>
    </w:p>
    <w:p w14:paraId="55BB9C91" w14:textId="77777777" w:rsidR="00F9053E" w:rsidRDefault="00F9053E" w:rsidP="00F9053E">
      <w:pPr>
        <w:pStyle w:val="Akapitzlist"/>
        <w:spacing w:line="360" w:lineRule="auto"/>
        <w:ind w:left="0"/>
        <w:rPr>
          <w:rFonts w:ascii="Calibri" w:hAnsi="Calibri" w:cs="Calibri"/>
          <w:sz w:val="20"/>
        </w:rPr>
      </w:pPr>
      <w:r w:rsidRPr="00CD2694">
        <w:rPr>
          <w:rFonts w:ascii="Calibri" w:hAnsi="Calibri" w:cs="Calibri"/>
          <w:b/>
          <w:sz w:val="20"/>
        </w:rPr>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55F50300" w14:textId="77777777" w:rsidR="00013B80" w:rsidRDefault="00013B80" w:rsidP="00013B80"/>
    <w:p w14:paraId="1E820FED" w14:textId="64E01365" w:rsidR="00013B80" w:rsidRPr="00013B80" w:rsidRDefault="00010860" w:rsidP="00013B80">
      <w:r w:rsidRPr="00010860">
        <w:t xml:space="preserve">Zad. 2 – </w:t>
      </w:r>
      <w:r w:rsidR="002D10B2" w:rsidRPr="002D10B2">
        <w:t>Stanisławów, gm. Leoncin</w:t>
      </w:r>
    </w:p>
    <w:p w14:paraId="7EA9B3B6" w14:textId="77777777" w:rsidR="00013B80" w:rsidRPr="00CD2694" w:rsidRDefault="00013B80" w:rsidP="00013B80">
      <w:pPr>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4F604B4C" w14:textId="77777777" w:rsidR="00013B80" w:rsidRPr="00CD2694" w:rsidRDefault="00013B80" w:rsidP="00013B80">
      <w:pPr>
        <w:pStyle w:val="Akapitzlist"/>
        <w:spacing w:line="360" w:lineRule="auto"/>
        <w:ind w:left="425" w:hanging="425"/>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 %</w:t>
      </w:r>
    </w:p>
    <w:p w14:paraId="3C3577F4" w14:textId="77777777" w:rsidR="00013B80" w:rsidRDefault="00013B80" w:rsidP="00013B80">
      <w:pPr>
        <w:pStyle w:val="Akapitzlist"/>
        <w:spacing w:line="360" w:lineRule="auto"/>
        <w:ind w:left="0"/>
        <w:rPr>
          <w:rFonts w:ascii="Calibri" w:hAnsi="Calibri" w:cs="Calibri"/>
          <w:sz w:val="20"/>
        </w:rPr>
      </w:pPr>
      <w:r w:rsidRPr="00CD2694">
        <w:rPr>
          <w:rFonts w:ascii="Calibri" w:hAnsi="Calibri" w:cs="Calibri"/>
          <w:b/>
          <w:sz w:val="20"/>
        </w:rPr>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6A47A135" w14:textId="13818EA4" w:rsidR="00013B80" w:rsidRPr="00013B80" w:rsidRDefault="00010860" w:rsidP="00013B80">
      <w:r w:rsidRPr="00010860">
        <w:lastRenderedPageBreak/>
        <w:t xml:space="preserve">Zad. 3 – </w:t>
      </w:r>
      <w:r w:rsidR="002D10B2" w:rsidRPr="002D10B2">
        <w:t>Dziekanów Polski, gm. Łomianki</w:t>
      </w:r>
    </w:p>
    <w:p w14:paraId="590058BA" w14:textId="77777777" w:rsidR="00013B80" w:rsidRPr="00CD2694" w:rsidRDefault="00013B80" w:rsidP="00013B80">
      <w:pPr>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7D58B5AD" w14:textId="77777777" w:rsidR="00013B80" w:rsidRPr="00CD2694" w:rsidRDefault="00013B80" w:rsidP="00013B80">
      <w:pPr>
        <w:pStyle w:val="Akapitzlist"/>
        <w:spacing w:line="360" w:lineRule="auto"/>
        <w:ind w:left="425" w:hanging="425"/>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 %</w:t>
      </w:r>
    </w:p>
    <w:p w14:paraId="4F3EB372" w14:textId="77777777" w:rsidR="00013B80" w:rsidRDefault="00013B80" w:rsidP="00013B80">
      <w:pPr>
        <w:pStyle w:val="Akapitzlist"/>
        <w:spacing w:line="360" w:lineRule="auto"/>
        <w:ind w:left="0"/>
        <w:rPr>
          <w:rFonts w:ascii="Calibri" w:hAnsi="Calibri" w:cs="Calibri"/>
          <w:sz w:val="20"/>
        </w:rPr>
      </w:pPr>
      <w:r w:rsidRPr="00CD2694">
        <w:rPr>
          <w:rFonts w:ascii="Calibri" w:hAnsi="Calibri" w:cs="Calibri"/>
          <w:b/>
          <w:sz w:val="20"/>
        </w:rPr>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7C19A2FC" w14:textId="386B7552" w:rsidR="002D10B2" w:rsidRPr="00013B80" w:rsidRDefault="002D10B2" w:rsidP="002D10B2">
      <w:r w:rsidRPr="00010860">
        <w:t xml:space="preserve">Zad. </w:t>
      </w:r>
      <w:r>
        <w:t>4</w:t>
      </w:r>
      <w:r w:rsidRPr="00010860">
        <w:t xml:space="preserve"> – </w:t>
      </w:r>
      <w:r w:rsidRPr="002D10B2">
        <w:t>Izbica, gm. Serock</w:t>
      </w:r>
    </w:p>
    <w:p w14:paraId="7E8EA504" w14:textId="77777777" w:rsidR="002D10B2" w:rsidRPr="00CD2694" w:rsidRDefault="002D10B2" w:rsidP="002D10B2">
      <w:pPr>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415D73E1" w14:textId="77777777" w:rsidR="002D10B2" w:rsidRPr="00CD2694" w:rsidRDefault="002D10B2" w:rsidP="002D10B2">
      <w:pPr>
        <w:pStyle w:val="Akapitzlist"/>
        <w:spacing w:line="360" w:lineRule="auto"/>
        <w:ind w:left="425" w:hanging="425"/>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 %</w:t>
      </w:r>
    </w:p>
    <w:p w14:paraId="39334818" w14:textId="77777777" w:rsidR="002D10B2" w:rsidRDefault="002D10B2" w:rsidP="002D10B2">
      <w:pPr>
        <w:pStyle w:val="Akapitzlist"/>
        <w:spacing w:line="360" w:lineRule="auto"/>
        <w:ind w:left="0"/>
        <w:rPr>
          <w:rFonts w:ascii="Calibri" w:hAnsi="Calibri" w:cs="Calibri"/>
          <w:sz w:val="20"/>
        </w:rPr>
      </w:pPr>
      <w:r w:rsidRPr="00CD2694">
        <w:rPr>
          <w:rFonts w:ascii="Calibri" w:hAnsi="Calibri" w:cs="Calibri"/>
          <w:b/>
          <w:sz w:val="20"/>
        </w:rPr>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11BDD733" w14:textId="77777777" w:rsidR="003C629B" w:rsidRPr="00FA4CFC" w:rsidRDefault="003C629B" w:rsidP="00EE1D89">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3AF5843D" w14:textId="77777777" w:rsidR="003C629B" w:rsidRPr="009C2468" w:rsidRDefault="003C629B" w:rsidP="003C629B">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77DEE149" w14:textId="6CE2BA56"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Spełniamy warunki udziału w postępowaniu wskazane w pkt. 1.2 Załącznika nr 2 do SWZ, jeśli Zamawiający wskazał takie warunki.</w:t>
      </w:r>
    </w:p>
    <w:p w14:paraId="3C75B883" w14:textId="5C9D50B8" w:rsidR="003C629B" w:rsidRPr="00AC4FB9" w:rsidRDefault="00104F49"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Oświadczenie/a o braku podstaw do wykluczenia na postawie </w:t>
      </w:r>
      <w:r>
        <w:rPr>
          <w:rFonts w:asciiTheme="minorHAnsi" w:hAnsiTheme="minorHAnsi" w:cstheme="minorHAnsi"/>
          <w:sz w:val="20"/>
          <w:lang w:eastAsia="pl-PL"/>
        </w:rPr>
        <w:t xml:space="preserve">przesłanek określonych w pkt. 1.1. </w:t>
      </w:r>
      <w:proofErr w:type="spellStart"/>
      <w:r>
        <w:rPr>
          <w:rFonts w:asciiTheme="minorHAnsi" w:hAnsiTheme="minorHAnsi" w:cstheme="minorHAnsi"/>
          <w:sz w:val="20"/>
          <w:lang w:eastAsia="pl-PL"/>
        </w:rPr>
        <w:t>ppkt</w:t>
      </w:r>
      <w:proofErr w:type="spellEnd"/>
      <w:r>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 załączeniu</w:t>
      </w:r>
      <w:r w:rsidR="003C629B">
        <w:rPr>
          <w:rFonts w:asciiTheme="minorHAnsi" w:hAnsiTheme="minorHAnsi" w:cstheme="minorHAnsi"/>
          <w:sz w:val="20"/>
          <w:lang w:eastAsia="pl-PL"/>
        </w:rPr>
        <w:t>.</w:t>
      </w:r>
    </w:p>
    <w:p w14:paraId="0B345156"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7120F840"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18E0AF4E"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7EB20724" w14:textId="11149C67" w:rsidR="003C629B" w:rsidRPr="003B0FB4" w:rsidRDefault="003C629B" w:rsidP="003C629B">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104F49">
        <w:rPr>
          <w:rFonts w:asciiTheme="minorHAnsi" w:hAnsiTheme="minorHAnsi" w:cstheme="minorHAnsi"/>
          <w:sz w:val="20"/>
          <w:lang w:eastAsia="pl-PL"/>
        </w:rPr>
        <w:t xml:space="preserve">w swojej działalności </w:t>
      </w:r>
      <w:r w:rsidR="00104F49" w:rsidRPr="00050548">
        <w:rPr>
          <w:rFonts w:asciiTheme="minorHAnsi" w:hAnsiTheme="minorHAnsi" w:cstheme="minorHAnsi"/>
          <w:sz w:val="20"/>
          <w:lang w:eastAsia="pl-PL"/>
        </w:rPr>
        <w:t xml:space="preserve">będziemy przestrzegać wszystkich obowiązujących przepisów prawa oraz postanowień wyżej wymienionych </w:t>
      </w:r>
      <w:r w:rsidR="00104F49" w:rsidRPr="003B0FB4">
        <w:rPr>
          <w:rFonts w:asciiTheme="minorHAnsi" w:hAnsiTheme="minorHAnsi" w:cstheme="minorHAnsi"/>
          <w:sz w:val="20"/>
          <w:lang w:eastAsia="pl-PL"/>
        </w:rPr>
        <w:t>dokumentów</w:t>
      </w:r>
      <w:r w:rsidR="00104F49" w:rsidRPr="003B0FB4">
        <w:rPr>
          <w:rFonts w:asciiTheme="minorHAnsi" w:hAnsiTheme="minorHAnsi" w:cstheme="minorHAnsi"/>
          <w:color w:val="1F497D" w:themeColor="text2"/>
          <w:sz w:val="20"/>
          <w:lang w:eastAsia="pl-PL"/>
        </w:rPr>
        <w:t>.</w:t>
      </w:r>
      <w:r w:rsidR="00104F49">
        <w:rPr>
          <w:rFonts w:asciiTheme="minorHAnsi" w:hAnsiTheme="minorHAnsi" w:cstheme="minorHAnsi"/>
          <w:color w:val="1F497D" w:themeColor="text2"/>
          <w:sz w:val="20"/>
          <w:lang w:eastAsia="pl-PL"/>
        </w:rPr>
        <w:t xml:space="preserve"> </w:t>
      </w:r>
      <w:r w:rsidR="00104F49" w:rsidRPr="00104F49">
        <w:rPr>
          <w:rFonts w:asciiTheme="minorHAnsi" w:hAnsiTheme="minorHAnsi" w:cstheme="minorHAnsi"/>
          <w:sz w:val="20"/>
          <w:lang w:eastAsia="pl-PL"/>
        </w:rPr>
        <w:t xml:space="preserve">Oświadczamy, że dołożymy należytej staranności, aby nasi </w:t>
      </w:r>
      <w:r w:rsidR="00104F49" w:rsidRPr="00050548">
        <w:rPr>
          <w:rFonts w:asciiTheme="minorHAnsi" w:hAnsiTheme="minorHAnsi" w:cstheme="minorHAnsi"/>
          <w:sz w:val="20"/>
          <w:lang w:eastAsia="pl-PL"/>
        </w:rPr>
        <w:t>pracownicy, współpracownicy, podwykonawcy</w:t>
      </w:r>
      <w:r w:rsidR="00104F49">
        <w:rPr>
          <w:rFonts w:asciiTheme="minorHAnsi" w:hAnsiTheme="minorHAnsi" w:cstheme="minorHAnsi"/>
          <w:sz w:val="20"/>
          <w:lang w:eastAsia="pl-PL"/>
        </w:rPr>
        <w:t xml:space="preserve"> lub </w:t>
      </w:r>
      <w:r w:rsidR="00104F49" w:rsidRPr="00050548">
        <w:rPr>
          <w:rFonts w:asciiTheme="minorHAnsi" w:hAnsiTheme="minorHAnsi" w:cstheme="minorHAnsi"/>
          <w:sz w:val="20"/>
          <w:lang w:eastAsia="pl-PL"/>
        </w:rPr>
        <w:t xml:space="preserve"> osoby, przy pomocy, których będziemy świadczyć usługi</w:t>
      </w:r>
      <w:r w:rsidR="00104F49">
        <w:rPr>
          <w:rFonts w:asciiTheme="minorHAnsi" w:hAnsiTheme="minorHAnsi" w:cstheme="minorHAnsi"/>
          <w:sz w:val="20"/>
          <w:lang w:eastAsia="pl-PL"/>
        </w:rPr>
        <w:t xml:space="preserve">/dostawy/roboty budowlane przestrzegali </w:t>
      </w:r>
      <w:r w:rsidR="00104F49" w:rsidRPr="00050548">
        <w:rPr>
          <w:rFonts w:asciiTheme="minorHAnsi" w:hAnsiTheme="minorHAnsi" w:cstheme="minorHAnsi"/>
          <w:sz w:val="20"/>
          <w:lang w:eastAsia="pl-PL"/>
        </w:rPr>
        <w:t xml:space="preserve">postanowień wyżej wymienionych </w:t>
      </w:r>
      <w:r w:rsidR="00104F49" w:rsidRPr="003B0FB4">
        <w:rPr>
          <w:rFonts w:asciiTheme="minorHAnsi" w:hAnsiTheme="minorHAnsi" w:cstheme="minorHAnsi"/>
          <w:sz w:val="20"/>
          <w:lang w:eastAsia="pl-PL"/>
        </w:rPr>
        <w:t>dokume</w:t>
      </w:r>
      <w:r w:rsidR="00104F49">
        <w:rPr>
          <w:rFonts w:asciiTheme="minorHAnsi" w:hAnsiTheme="minorHAnsi" w:cstheme="minorHAnsi"/>
          <w:sz w:val="20"/>
          <w:lang w:eastAsia="pl-PL"/>
        </w:rPr>
        <w:t>ntów</w:t>
      </w:r>
      <w:r w:rsidRPr="003B0FB4">
        <w:rPr>
          <w:rFonts w:asciiTheme="minorHAnsi" w:hAnsiTheme="minorHAnsi" w:cstheme="minorHAnsi"/>
          <w:color w:val="1F497D" w:themeColor="text2"/>
          <w:sz w:val="20"/>
          <w:lang w:eastAsia="pl-PL"/>
        </w:rPr>
        <w:t>.</w:t>
      </w:r>
    </w:p>
    <w:p w14:paraId="0EC8FF0B"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FED125A" w14:textId="76761569" w:rsidR="003C629B" w:rsidRPr="003B0FB4"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54E5D9DD" w14:textId="77777777" w:rsidR="003C629B" w:rsidRPr="009C2468" w:rsidRDefault="00000000"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Przedmiot zamówienia wykonamy siłami własnymi;</w:t>
      </w:r>
    </w:p>
    <w:p w14:paraId="10E3E4F4" w14:textId="77777777" w:rsidR="003C629B" w:rsidRPr="009C2468" w:rsidRDefault="00000000"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Powierzymy następującym podwykonawcom realizację następujących części:</w:t>
      </w:r>
    </w:p>
    <w:p w14:paraId="11D32D2D" w14:textId="77777777" w:rsidR="003C629B" w:rsidRPr="009C2468" w:rsidRDefault="003C629B" w:rsidP="003C629B">
      <w:pPr>
        <w:spacing w:line="240" w:lineRule="exact"/>
        <w:ind w:left="709" w:right="-284"/>
        <w:jc w:val="center"/>
        <w:rPr>
          <w:rFonts w:asciiTheme="minorHAnsi" w:hAnsiTheme="minorHAnsi" w:cstheme="minorHAnsi"/>
          <w:sz w:val="20"/>
        </w:rPr>
      </w:pPr>
    </w:p>
    <w:tbl>
      <w:tblPr>
        <w:tblStyle w:val="Tabela-Siatka"/>
        <w:tblW w:w="8367" w:type="dxa"/>
        <w:jc w:val="center"/>
        <w:tblLook w:val="04A0" w:firstRow="1" w:lastRow="0" w:firstColumn="1" w:lastColumn="0" w:noHBand="0" w:noVBand="1"/>
      </w:tblPr>
      <w:tblGrid>
        <w:gridCol w:w="480"/>
        <w:gridCol w:w="3388"/>
        <w:gridCol w:w="4499"/>
      </w:tblGrid>
      <w:tr w:rsidR="003C629B" w:rsidRPr="009C2468" w14:paraId="3AAF9545" w14:textId="77777777" w:rsidTr="003C629B">
        <w:trPr>
          <w:jc w:val="center"/>
        </w:trPr>
        <w:tc>
          <w:tcPr>
            <w:tcW w:w="429" w:type="dxa"/>
            <w:shd w:val="clear" w:color="auto" w:fill="F2F2F2" w:themeFill="background1" w:themeFillShade="F2"/>
          </w:tcPr>
          <w:p w14:paraId="6D78C43A" w14:textId="77777777" w:rsidR="003C629B" w:rsidRPr="009C2468" w:rsidRDefault="003C629B" w:rsidP="003C629B">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4D0CDDB4"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01A22D51"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45B1379E"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3C629B" w:rsidRPr="009C2468" w14:paraId="5155CC3F" w14:textId="77777777" w:rsidTr="003C629B">
        <w:trPr>
          <w:jc w:val="center"/>
        </w:trPr>
        <w:tc>
          <w:tcPr>
            <w:tcW w:w="429" w:type="dxa"/>
          </w:tcPr>
          <w:p w14:paraId="7CFE5A72"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44E0B436"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7B6E4B90" w14:textId="77777777" w:rsidR="003C629B" w:rsidRPr="009C2468" w:rsidRDefault="003C629B" w:rsidP="003C629B">
            <w:pPr>
              <w:spacing w:line="240" w:lineRule="exact"/>
              <w:ind w:right="-284"/>
              <w:jc w:val="center"/>
              <w:rPr>
                <w:rFonts w:asciiTheme="minorHAnsi" w:hAnsiTheme="minorHAnsi" w:cstheme="minorHAnsi"/>
              </w:rPr>
            </w:pPr>
          </w:p>
        </w:tc>
      </w:tr>
      <w:tr w:rsidR="003C629B" w:rsidRPr="009C2468" w14:paraId="25A71F14" w14:textId="77777777" w:rsidTr="003C629B">
        <w:trPr>
          <w:jc w:val="center"/>
        </w:trPr>
        <w:tc>
          <w:tcPr>
            <w:tcW w:w="429" w:type="dxa"/>
          </w:tcPr>
          <w:p w14:paraId="63896D51"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2A33B3DD"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1C87ED4B" w14:textId="77777777" w:rsidR="003C629B" w:rsidRPr="009C2468" w:rsidRDefault="003C629B" w:rsidP="003C629B">
            <w:pPr>
              <w:spacing w:line="240" w:lineRule="exact"/>
              <w:ind w:right="-284"/>
              <w:jc w:val="center"/>
              <w:rPr>
                <w:rFonts w:asciiTheme="minorHAnsi" w:hAnsiTheme="minorHAnsi" w:cstheme="minorHAnsi"/>
              </w:rPr>
            </w:pPr>
          </w:p>
        </w:tc>
      </w:tr>
    </w:tbl>
    <w:p w14:paraId="17600B06" w14:textId="77777777" w:rsidR="003C629B" w:rsidRPr="003B0FB4" w:rsidRDefault="003C629B" w:rsidP="003C629B">
      <w:pPr>
        <w:pStyle w:val="Akapitzlist"/>
        <w:spacing w:line="240" w:lineRule="auto"/>
        <w:ind w:left="426"/>
        <w:rPr>
          <w:rFonts w:asciiTheme="minorHAnsi" w:hAnsiTheme="minorHAnsi" w:cstheme="minorHAnsi"/>
          <w:sz w:val="20"/>
          <w:lang w:eastAsia="pl-PL"/>
        </w:rPr>
      </w:pPr>
    </w:p>
    <w:p w14:paraId="5A93A6F7" w14:textId="303A36A2" w:rsidR="003C629B" w:rsidRPr="00FA4CFC"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4"/>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6D793E00"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5F4C71E5"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12BA4D9D"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10403756" w14:textId="77777777" w:rsidR="003C629B" w:rsidRPr="008655D5"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lastRenderedPageBreak/>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5"/>
      </w:r>
    </w:p>
    <w:p w14:paraId="0A9793A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0562F98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10C0D62" w14:textId="3DD8996E" w:rsidR="003C629B" w:rsidRDefault="003C629B" w:rsidP="0003288B">
      <w:pPr>
        <w:pStyle w:val="Akapitzlist"/>
        <w:numPr>
          <w:ilvl w:val="1"/>
          <w:numId w:val="36"/>
        </w:numPr>
        <w:spacing w:before="120" w:line="240" w:lineRule="auto"/>
        <w:ind w:left="993" w:hanging="567"/>
        <w:rPr>
          <w:rFonts w:asciiTheme="minorHAnsi" w:hAnsiTheme="minorHAnsi" w:cstheme="minorHAnsi"/>
          <w:sz w:val="20"/>
        </w:rPr>
      </w:pPr>
      <w:r w:rsidRPr="0003288B">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F46A13">
        <w:rPr>
          <w:rStyle w:val="Odwoanieprzypisudolnego"/>
          <w:rFonts w:asciiTheme="minorHAnsi" w:hAnsiTheme="minorHAnsi" w:cstheme="minorHAnsi"/>
          <w:sz w:val="20"/>
        </w:rPr>
        <w:footnoteReference w:id="6"/>
      </w:r>
    </w:p>
    <w:p w14:paraId="066A31CF" w14:textId="3982D6CA" w:rsidR="003C629B" w:rsidRPr="0003288B" w:rsidRDefault="003C629B" w:rsidP="0003288B">
      <w:pPr>
        <w:pStyle w:val="Akapitzlist"/>
        <w:numPr>
          <w:ilvl w:val="1"/>
          <w:numId w:val="36"/>
        </w:numPr>
        <w:spacing w:before="120" w:line="240" w:lineRule="auto"/>
        <w:ind w:left="993" w:hanging="567"/>
        <w:rPr>
          <w:rFonts w:asciiTheme="minorHAnsi" w:hAnsiTheme="minorHAnsi" w:cstheme="minorHAnsi"/>
          <w:sz w:val="20"/>
        </w:rPr>
      </w:pPr>
      <w:r w:rsidRPr="0003288B">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3305976F" w14:textId="77777777" w:rsidR="003C629B" w:rsidRPr="00F46A13" w:rsidRDefault="003C629B" w:rsidP="00EE1D89">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788F50D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2D1E42CB" w14:textId="5B48D35B"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r w:rsidRPr="00F46A13">
        <w:rPr>
          <w:rFonts w:asciiTheme="minorHAnsi" w:hAnsiTheme="minorHAnsi" w:cstheme="minorHAnsi"/>
          <w:i/>
          <w:sz w:val="20"/>
          <w:lang w:eastAsia="pl-PL"/>
        </w:rPr>
        <w:t>;</w:t>
      </w:r>
    </w:p>
    <w:p w14:paraId="7CF5402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67AC2E21" w14:textId="626872A7"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p>
    <w:p w14:paraId="6BAEEAE4" w14:textId="72EF71C2" w:rsidR="003C629B" w:rsidRPr="00842ABE" w:rsidRDefault="003C629B" w:rsidP="00842ABE">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7620E5" w14:textId="7A88E4FE"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w:t>
      </w:r>
      <w:r w:rsidR="00104F49" w:rsidRPr="003B0FB4">
        <w:rPr>
          <w:rFonts w:asciiTheme="minorHAnsi" w:hAnsiTheme="minorHAnsi" w:cstheme="minorHAnsi"/>
          <w:sz w:val="20"/>
          <w:lang w:eastAsia="pl-PL"/>
        </w:rPr>
        <w:t xml:space="preserve">z </w:t>
      </w:r>
      <w:r w:rsidR="00104F49">
        <w:rPr>
          <w:rFonts w:asciiTheme="minorHAnsi" w:hAnsiTheme="minorHAnsi" w:cstheme="minorHAnsi"/>
          <w:sz w:val="20"/>
          <w:lang w:eastAsia="pl-PL"/>
        </w:rPr>
        <w:t>niniejszym</w:t>
      </w:r>
      <w:r w:rsidR="00104F49" w:rsidRPr="003B0FB4">
        <w:rPr>
          <w:rFonts w:asciiTheme="minorHAnsi" w:hAnsiTheme="minorHAnsi" w:cstheme="minorHAnsi"/>
          <w:sz w:val="20"/>
          <w:lang w:eastAsia="pl-PL"/>
        </w:rPr>
        <w:t xml:space="preserve"> postępowaniem </w:t>
      </w:r>
      <w:r w:rsidR="00104F49">
        <w:rPr>
          <w:rFonts w:asciiTheme="minorHAnsi" w:hAnsiTheme="minorHAnsi" w:cstheme="minorHAnsi"/>
          <w:sz w:val="20"/>
          <w:lang w:eastAsia="pl-PL"/>
        </w:rPr>
        <w:t>zakupowym.</w:t>
      </w:r>
    </w:p>
    <w:p w14:paraId="3ED8B29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1A48ADBE"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713E05CC"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737150A7" w14:textId="77777777" w:rsidR="003C629B" w:rsidRPr="009C2468" w:rsidRDefault="003C629B" w:rsidP="003C629B">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5D300616" w14:textId="77777777" w:rsidR="003C629B" w:rsidRDefault="003C629B"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6657BB" w14:textId="77777777" w:rsidR="003C629B" w:rsidRPr="00FF5B17" w:rsidRDefault="003C629B" w:rsidP="00D775DF">
      <w:pPr>
        <w:spacing w:line="240" w:lineRule="auto"/>
        <w:ind w:left="5398" w:right="68" w:hanging="153"/>
        <w:jc w:val="center"/>
        <w:rPr>
          <w:rFonts w:asciiTheme="minorHAnsi" w:hAnsiTheme="minorHAnsi" w:cstheme="minorHAnsi"/>
          <w:i/>
          <w:sz w:val="16"/>
          <w:szCs w:val="16"/>
        </w:rPr>
        <w:sectPr w:rsidR="003C629B" w:rsidRPr="00FF5B17" w:rsidSect="00267675">
          <w:headerReference w:type="even" r:id="rId18"/>
          <w:footerReference w:type="even" r:id="rId19"/>
          <w:footerReference w:type="default" r:id="rId20"/>
          <w:headerReference w:type="first" r:id="rId21"/>
          <w:footerReference w:type="first" r:id="rId22"/>
          <w:pgSz w:w="11909" w:h="16834" w:code="9"/>
          <w:pgMar w:top="1418" w:right="1276" w:bottom="992" w:left="1559" w:header="142" w:footer="57" w:gutter="0"/>
          <w:pgNumType w:start="1"/>
          <w:cols w:space="708"/>
          <w:docGrid w:linePitch="299"/>
        </w:sect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bookmarkEnd w:id="4"/>
    <w:bookmarkEnd w:id="5"/>
    <w:bookmarkEnd w:id="6"/>
    <w:p w14:paraId="6F405D53" w14:textId="77777777" w:rsidR="003C629B" w:rsidRPr="009C2468" w:rsidRDefault="003C629B" w:rsidP="003C629B">
      <w:pPr>
        <w:spacing w:after="160" w:line="240" w:lineRule="exact"/>
        <w:jc w:val="left"/>
        <w:rPr>
          <w:rFonts w:asciiTheme="minorHAnsi" w:hAnsiTheme="minorHAnsi" w:cstheme="minorHAnsi"/>
          <w:sz w:val="20"/>
        </w:rPr>
      </w:pPr>
    </w:p>
    <w:p w14:paraId="06CBBA33" w14:textId="302B9BB7" w:rsidR="00221E34" w:rsidRDefault="00221E34">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2564121B" w14:textId="7B7793C5" w:rsidR="002E6DEB" w:rsidRDefault="002E6DEB" w:rsidP="002E6DEB">
      <w:pPr>
        <w:spacing w:before="120" w:line="24" w:lineRule="atLeast"/>
        <w:jc w:val="left"/>
        <w:outlineLvl w:val="0"/>
        <w:rPr>
          <w:rFonts w:asciiTheme="minorHAnsi" w:hAnsiTheme="minorHAnsi" w:cstheme="minorHAnsi"/>
          <w:sz w:val="20"/>
        </w:rPr>
        <w:sectPr w:rsidR="002E6DEB" w:rsidSect="008E4149">
          <w:footerReference w:type="first" r:id="rId23"/>
          <w:type w:val="continuous"/>
          <w:pgSz w:w="11909" w:h="16834" w:code="9"/>
          <w:pgMar w:top="1134" w:right="1276" w:bottom="992" w:left="1134" w:header="567" w:footer="376" w:gutter="0"/>
          <w:cols w:space="708"/>
          <w:titlePg/>
          <w:docGrid w:linePitch="299"/>
        </w:sectPr>
      </w:pPr>
    </w:p>
    <w:p w14:paraId="683C7E31" w14:textId="22B15C60" w:rsidR="002A7B62" w:rsidRPr="009C2468" w:rsidRDefault="00B66FFC" w:rsidP="00D10121">
      <w:pPr>
        <w:keepNext/>
        <w:keepLines/>
        <w:shd w:val="clear" w:color="auto" w:fill="C6D9F1" w:themeFill="text2" w:themeFillTint="33"/>
        <w:spacing w:line="240" w:lineRule="exact"/>
        <w:ind w:right="1"/>
        <w:outlineLvl w:val="1"/>
        <w:rPr>
          <w:rFonts w:asciiTheme="minorHAnsi" w:hAnsiTheme="minorHAnsi" w:cstheme="minorHAnsi"/>
          <w:b/>
          <w:bCs/>
          <w:color w:val="000000"/>
          <w:sz w:val="20"/>
        </w:rPr>
      </w:pPr>
      <w:r>
        <w:rPr>
          <w:rFonts w:asciiTheme="minorHAnsi" w:hAnsiTheme="minorHAnsi" w:cstheme="minorHAnsi"/>
          <w:b/>
          <w:bCs/>
          <w:color w:val="000000"/>
          <w:sz w:val="20"/>
          <w:shd w:val="clear" w:color="auto" w:fill="C6D9F1" w:themeFill="text2" w:themeFillTint="33"/>
        </w:rPr>
        <w:lastRenderedPageBreak/>
        <w:t xml:space="preserve">ZAŁĄCZNIK NR 4 DO SWZ </w:t>
      </w:r>
      <w:r w:rsidR="00104F49" w:rsidRPr="009C2468">
        <w:rPr>
          <w:rFonts w:asciiTheme="minorHAnsi" w:hAnsiTheme="minorHAnsi" w:cstheme="minorHAnsi"/>
          <w:b/>
          <w:bCs/>
          <w:color w:val="000000"/>
          <w:sz w:val="20"/>
        </w:rPr>
        <w:t xml:space="preserve">– </w:t>
      </w:r>
      <w:r w:rsidR="00104F49">
        <w:rPr>
          <w:rFonts w:asciiTheme="minorHAnsi" w:hAnsiTheme="minorHAnsi" w:cstheme="minorHAnsi"/>
          <w:b/>
          <w:bCs/>
          <w:color w:val="000000"/>
          <w:sz w:val="20"/>
        </w:rPr>
        <w:t xml:space="preserve"> </w:t>
      </w:r>
      <w:r w:rsidR="00104F49" w:rsidRPr="009C2468">
        <w:rPr>
          <w:rFonts w:asciiTheme="minorHAnsi" w:hAnsiTheme="minorHAnsi" w:cstheme="minorHAnsi"/>
          <w:b/>
          <w:bCs/>
          <w:color w:val="000000"/>
          <w:sz w:val="20"/>
        </w:rPr>
        <w:t>OŚWIADCZENIE O BRAKU PODSTAW WYKLUCZENIA</w:t>
      </w:r>
      <w:r w:rsidR="00104F49">
        <w:rPr>
          <w:rFonts w:asciiTheme="minorHAnsi" w:hAnsiTheme="minorHAnsi" w:cstheme="minorHAnsi"/>
          <w:b/>
          <w:bCs/>
          <w:color w:val="000000"/>
          <w:sz w:val="20"/>
        </w:rPr>
        <w:t xml:space="preserve"> NA PODSTAWIE PRZESŁANEK WSKAZANYCH W PRZEPISACH USTAWY O SZCZEGÓLNYCH ROZWIĄZANIACH W ZAKRESIE PRZECIWDZIAŁANIA WSPIERANIU AGRESJI NA UKRAINĘ ORAZ ROZPORZĄDZENIA (UE) 2022/576 Z DNIA 8 KWIETNIA 2022 R.</w:t>
      </w:r>
    </w:p>
    <w:p w14:paraId="73C21349" w14:textId="77777777" w:rsidR="002A7B62" w:rsidRPr="009C2468" w:rsidRDefault="002A7B62" w:rsidP="002A7B62">
      <w:pPr>
        <w:rPr>
          <w:rFonts w:asciiTheme="minorHAnsi" w:hAnsiTheme="minorHAnsi" w:cstheme="minorHAnsi"/>
          <w:sz w:val="20"/>
        </w:rPr>
      </w:pPr>
    </w:p>
    <w:p w14:paraId="776AD087" w14:textId="77777777" w:rsidR="002A7B62" w:rsidRDefault="002A7B62" w:rsidP="002A7B62">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2A7B62" w:rsidRPr="006B56FD" w14:paraId="380224E7" w14:textId="77777777" w:rsidTr="002A7B62">
        <w:trPr>
          <w:trHeight w:val="1820"/>
          <w:jc w:val="center"/>
        </w:trPr>
        <w:tc>
          <w:tcPr>
            <w:tcW w:w="3965" w:type="dxa"/>
            <w:tcBorders>
              <w:right w:val="single" w:sz="4" w:space="0" w:color="auto"/>
            </w:tcBorders>
          </w:tcPr>
          <w:p w14:paraId="57CEB25E" w14:textId="77777777" w:rsidR="002A7B62" w:rsidRPr="009B6D81" w:rsidRDefault="002A7B62" w:rsidP="002A7B62">
            <w:pPr>
              <w:ind w:right="28"/>
              <w:jc w:val="left"/>
              <w:rPr>
                <w:rFonts w:asciiTheme="minorHAnsi" w:hAnsiTheme="minorHAnsi" w:cstheme="minorHAnsi"/>
                <w:b/>
                <w:i/>
                <w:iCs/>
                <w:sz w:val="20"/>
                <w:u w:val="single"/>
              </w:rPr>
            </w:pPr>
            <w:r w:rsidRPr="009B6D81">
              <w:rPr>
                <w:rFonts w:asciiTheme="minorHAnsi" w:hAnsiTheme="minorHAnsi" w:cstheme="minorHAnsi"/>
                <w:b/>
                <w:i/>
                <w:iCs/>
                <w:sz w:val="20"/>
                <w:u w:val="single"/>
              </w:rPr>
              <w:t>Wykonawca</w:t>
            </w:r>
          </w:p>
          <w:p w14:paraId="2F9DAC92" w14:textId="77777777" w:rsidR="002A7B62" w:rsidRPr="006B56FD" w:rsidRDefault="002A7B62" w:rsidP="002A7B62">
            <w:pPr>
              <w:ind w:right="28"/>
              <w:jc w:val="left"/>
              <w:rPr>
                <w:rFonts w:asciiTheme="minorHAnsi" w:hAnsiTheme="minorHAnsi" w:cstheme="minorHAnsi"/>
              </w:rPr>
            </w:pPr>
          </w:p>
          <w:p w14:paraId="4EF23082"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3C3BD267"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5E0397D3" w14:textId="77777777" w:rsidR="002A7B62" w:rsidRPr="00EE1D89" w:rsidRDefault="002A7B62" w:rsidP="002A7B62">
            <w:pPr>
              <w:ind w:right="28"/>
              <w:jc w:val="center"/>
              <w:rPr>
                <w:rFonts w:asciiTheme="minorHAnsi" w:hAnsiTheme="minorHAnsi" w:cstheme="minorHAnsi"/>
                <w:i/>
                <w:sz w:val="20"/>
              </w:rPr>
            </w:pPr>
            <w:r w:rsidRPr="00EE1D89">
              <w:rPr>
                <w:rFonts w:asciiTheme="minorHAnsi" w:hAnsiTheme="minorHAnsi" w:cstheme="minorHAnsi"/>
                <w:i/>
                <w:sz w:val="20"/>
              </w:rPr>
              <w:t>Nazwa i adres</w:t>
            </w:r>
          </w:p>
          <w:p w14:paraId="4AE474C2" w14:textId="77777777" w:rsidR="002A7B62" w:rsidRPr="006B56FD" w:rsidRDefault="002A7B62" w:rsidP="002A7B62">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39602106" w14:textId="77777777" w:rsidR="002A7B62" w:rsidRPr="006B56FD" w:rsidRDefault="002A7B62" w:rsidP="002A7B62">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403B0037" w14:textId="232C88D6" w:rsidR="009B6D81" w:rsidRPr="009B6D81" w:rsidRDefault="002A7B62" w:rsidP="002A7B62">
            <w:pPr>
              <w:spacing w:line="360" w:lineRule="auto"/>
              <w:rPr>
                <w:rFonts w:asciiTheme="minorHAnsi" w:eastAsiaTheme="majorEastAsia" w:hAnsiTheme="minorHAnsi" w:cstheme="minorHAnsi"/>
                <w:b/>
                <w:i/>
                <w:iCs/>
                <w:sz w:val="20"/>
                <w:u w:val="single"/>
              </w:rPr>
            </w:pPr>
            <w:r w:rsidRPr="009B6D81">
              <w:rPr>
                <w:rFonts w:asciiTheme="minorHAnsi" w:eastAsiaTheme="majorEastAsia" w:hAnsiTheme="minorHAnsi" w:cstheme="minorHAnsi"/>
                <w:b/>
                <w:i/>
                <w:iCs/>
                <w:sz w:val="20"/>
                <w:u w:val="single"/>
              </w:rPr>
              <w:t xml:space="preserve">Zamawiający </w:t>
            </w:r>
          </w:p>
          <w:p w14:paraId="1F126717"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w:t>
            </w:r>
          </w:p>
          <w:p w14:paraId="2009B267" w14:textId="77777777" w:rsidR="002A7B62" w:rsidRPr="00EE1D89" w:rsidRDefault="002A7B62" w:rsidP="002A7B62">
            <w:pPr>
              <w:spacing w:before="120" w:after="120" w:line="240" w:lineRule="auto"/>
              <w:contextualSpacing/>
              <w:jc w:val="center"/>
              <w:rPr>
                <w:rFonts w:asciiTheme="minorHAnsi" w:eastAsia="Calibri" w:hAnsiTheme="minorHAnsi" w:cstheme="minorHAnsi"/>
                <w:sz w:val="20"/>
              </w:rPr>
            </w:pPr>
            <w:r w:rsidRPr="00EE1D89">
              <w:rPr>
                <w:rFonts w:asciiTheme="minorHAnsi" w:eastAsia="Calibri" w:hAnsiTheme="minorHAnsi" w:cstheme="minorHAnsi"/>
                <w:sz w:val="20"/>
              </w:rPr>
              <w:t>w imieniu i na rzecz której działa:</w:t>
            </w:r>
          </w:p>
          <w:p w14:paraId="2F0DD31D"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 Oddział Warszawa</w:t>
            </w:r>
          </w:p>
          <w:p w14:paraId="4068D421" w14:textId="77777777" w:rsidR="002A7B62" w:rsidRPr="00EE1D89" w:rsidRDefault="002A7B62" w:rsidP="002A7B62">
            <w:pPr>
              <w:spacing w:before="120" w:after="120" w:line="240" w:lineRule="auto"/>
              <w:contextualSpacing/>
              <w:jc w:val="center"/>
              <w:rPr>
                <w:rFonts w:asciiTheme="minorHAnsi" w:eastAsia="Calibri" w:hAnsiTheme="minorHAnsi" w:cstheme="minorHAnsi"/>
                <w:color w:val="000000"/>
                <w:sz w:val="20"/>
              </w:rPr>
            </w:pPr>
            <w:r w:rsidRPr="00EE1D89">
              <w:rPr>
                <w:rFonts w:asciiTheme="minorHAnsi" w:eastAsia="Calibri" w:hAnsiTheme="minorHAnsi" w:cstheme="minorHAnsi"/>
                <w:color w:val="000000"/>
                <w:sz w:val="20"/>
              </w:rPr>
              <w:t>ul. Marsa 95, 04-470 Warszawa</w:t>
            </w:r>
          </w:p>
          <w:p w14:paraId="109ED29A" w14:textId="77777777" w:rsidR="002A7B62" w:rsidRPr="006B56FD" w:rsidRDefault="002A7B62" w:rsidP="002A7B62">
            <w:pPr>
              <w:spacing w:line="360" w:lineRule="auto"/>
              <w:jc w:val="center"/>
              <w:rPr>
                <w:rFonts w:asciiTheme="minorHAnsi" w:eastAsiaTheme="majorEastAsia" w:hAnsiTheme="minorHAnsi" w:cstheme="minorHAnsi"/>
                <w:i/>
                <w:iCs/>
              </w:rPr>
            </w:pPr>
          </w:p>
        </w:tc>
      </w:tr>
    </w:tbl>
    <w:p w14:paraId="7168823E" w14:textId="77777777" w:rsidR="002A7B62" w:rsidRDefault="002A7B62" w:rsidP="002A7B62">
      <w:pPr>
        <w:spacing w:after="80" w:line="240" w:lineRule="exact"/>
        <w:jc w:val="left"/>
        <w:rPr>
          <w:rFonts w:asciiTheme="minorHAnsi" w:hAnsiTheme="minorHAnsi" w:cstheme="minorHAnsi"/>
          <w:sz w:val="20"/>
        </w:rPr>
      </w:pPr>
    </w:p>
    <w:p w14:paraId="5E63908E" w14:textId="77777777" w:rsidR="00104F49" w:rsidRDefault="00104F49" w:rsidP="00104F49">
      <w:pPr>
        <w:spacing w:after="80" w:line="240" w:lineRule="exact"/>
        <w:jc w:val="center"/>
        <w:rPr>
          <w:rFonts w:asciiTheme="minorHAnsi" w:hAnsiTheme="minorHAnsi" w:cstheme="minorHAnsi"/>
          <w:b/>
          <w:bCs/>
          <w:sz w:val="20"/>
        </w:rPr>
      </w:pPr>
      <w:r w:rsidRPr="00F97C3E">
        <w:rPr>
          <w:rFonts w:asciiTheme="minorHAnsi" w:hAnsiTheme="minorHAnsi" w:cstheme="minorHAnsi"/>
          <w:b/>
          <w:bCs/>
          <w:sz w:val="20"/>
        </w:rPr>
        <w:t>OŚWIADCZENIE O BRAKU PODSTAW WYKLUCZENIA</w:t>
      </w:r>
      <w:r>
        <w:rPr>
          <w:rFonts w:asciiTheme="minorHAnsi" w:hAnsiTheme="minorHAnsi" w:cstheme="minorHAnsi"/>
          <w:b/>
          <w:bCs/>
          <w:sz w:val="20"/>
        </w:rPr>
        <w:t xml:space="preserve"> </w:t>
      </w:r>
    </w:p>
    <w:p w14:paraId="2CAD8D99" w14:textId="77777777" w:rsidR="00104F49" w:rsidRDefault="00104F49" w:rsidP="00104F49">
      <w:pPr>
        <w:spacing w:after="80" w:line="240" w:lineRule="exact"/>
        <w:jc w:val="center"/>
        <w:rPr>
          <w:rFonts w:asciiTheme="minorHAnsi" w:hAnsiTheme="minorHAnsi" w:cstheme="minorHAnsi"/>
          <w:sz w:val="20"/>
        </w:rPr>
      </w:pPr>
      <w:r>
        <w:rPr>
          <w:rFonts w:asciiTheme="minorHAnsi" w:hAnsiTheme="minorHAns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075559AB" w14:textId="79CF2CBD" w:rsidR="002A7B62" w:rsidRPr="00181504" w:rsidRDefault="002A7B62" w:rsidP="00104F49">
      <w:pPr>
        <w:spacing w:line="240" w:lineRule="auto"/>
        <w:rPr>
          <w:rFonts w:asciiTheme="minorHAnsi" w:hAnsiTheme="minorHAnsi" w:cstheme="minorHAnsi"/>
          <w:sz w:val="20"/>
        </w:rPr>
      </w:pPr>
    </w:p>
    <w:p w14:paraId="69D24CAA" w14:textId="77777777" w:rsidR="00104F49" w:rsidRPr="007623D7" w:rsidRDefault="00104F49" w:rsidP="00104F49">
      <w:pPr>
        <w:spacing w:line="240" w:lineRule="auto"/>
        <w:rPr>
          <w:rFonts w:asciiTheme="minorHAnsi" w:hAnsiTheme="minorHAnsi" w:cstheme="minorHAnsi"/>
          <w:sz w:val="20"/>
        </w:rPr>
      </w:pPr>
      <w:r>
        <w:rPr>
          <w:rFonts w:asciiTheme="minorHAnsi" w:hAnsiTheme="minorHAnsi" w:cstheme="minorHAnsi"/>
          <w:sz w:val="20"/>
        </w:rPr>
        <w:t>Oświadczenie</w:t>
      </w:r>
      <w:r w:rsidRPr="007623D7">
        <w:rPr>
          <w:rFonts w:asciiTheme="minorHAnsi" w:hAnsiTheme="minorHAnsi" w:cstheme="minorHAnsi"/>
          <w:sz w:val="20"/>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3D40BB2" w14:textId="77777777" w:rsidR="00104F49" w:rsidRPr="007623D7" w:rsidRDefault="00104F49" w:rsidP="00104F49">
      <w:pPr>
        <w:spacing w:line="240" w:lineRule="auto"/>
        <w:rPr>
          <w:rFonts w:asciiTheme="minorHAnsi" w:hAnsiTheme="minorHAnsi" w:cstheme="minorHAnsi"/>
          <w:sz w:val="20"/>
        </w:rPr>
      </w:pPr>
    </w:p>
    <w:p w14:paraId="38D181C2" w14:textId="340ACBC8" w:rsidR="00104F49" w:rsidRPr="007623D7" w:rsidRDefault="00104F49" w:rsidP="00104F49">
      <w:pPr>
        <w:spacing w:line="240" w:lineRule="auto"/>
        <w:rPr>
          <w:rFonts w:asciiTheme="minorHAnsi" w:hAnsiTheme="minorHAnsi" w:cstheme="minorHAnsi"/>
          <w:sz w:val="20"/>
        </w:rPr>
      </w:pPr>
      <w:r w:rsidRPr="007623D7">
        <w:rPr>
          <w:rFonts w:asciiTheme="minorHAnsi" w:hAnsiTheme="minorHAnsi" w:cstheme="minorHAnsi"/>
          <w:sz w:val="20"/>
        </w:rPr>
        <w:t xml:space="preserve">Na potrzeby postępowania o udzielenie zamówienia </w:t>
      </w:r>
      <w:r>
        <w:rPr>
          <w:rFonts w:asciiTheme="minorHAnsi" w:hAnsiTheme="minorHAnsi" w:cstheme="minorHAnsi"/>
          <w:sz w:val="20"/>
        </w:rPr>
        <w:t xml:space="preserve">prowadzonego </w:t>
      </w:r>
      <w:r w:rsidRPr="007623D7">
        <w:rPr>
          <w:rFonts w:asciiTheme="minorHAnsi" w:hAnsiTheme="minorHAnsi" w:cstheme="minorHAnsi"/>
          <w:sz w:val="20"/>
        </w:rPr>
        <w:t>pn.</w:t>
      </w:r>
      <w:r>
        <w:rPr>
          <w:rFonts w:asciiTheme="minorHAnsi" w:hAnsiTheme="minorHAnsi" w:cstheme="minorHAnsi"/>
          <w:b/>
          <w:i/>
          <w:sz w:val="20"/>
        </w:rPr>
        <w:t xml:space="preserve"> </w:t>
      </w:r>
      <w:r w:rsidRPr="00104F49">
        <w:rPr>
          <w:rFonts w:asciiTheme="minorHAnsi" w:hAnsiTheme="minorHAnsi" w:cstheme="minorHAnsi"/>
          <w:i/>
          <w:sz w:val="20"/>
        </w:rPr>
        <w:t>„</w:t>
      </w:r>
      <w:r w:rsidRPr="00043A6F">
        <w:rPr>
          <w:rFonts w:asciiTheme="minorHAnsi" w:hAnsiTheme="minorHAnsi" w:cstheme="minorHAnsi"/>
          <w:sz w:val="20"/>
        </w:rPr>
        <w:fldChar w:fldCharType="begin"/>
      </w:r>
      <w:r w:rsidRPr="00043A6F">
        <w:rPr>
          <w:rFonts w:asciiTheme="minorHAnsi" w:hAnsiTheme="minorHAnsi" w:cstheme="minorHAnsi"/>
          <w:sz w:val="20"/>
        </w:rPr>
        <w:instrText xml:space="preserve"> MERGEFIELD "nazwa_post" </w:instrText>
      </w:r>
      <w:r w:rsidRPr="00043A6F">
        <w:rPr>
          <w:rFonts w:asciiTheme="minorHAnsi" w:hAnsiTheme="minorHAnsi" w:cstheme="minorHAnsi"/>
          <w:sz w:val="20"/>
        </w:rPr>
        <w:fldChar w:fldCharType="separate"/>
      </w:r>
      <w:r w:rsidR="00E31747" w:rsidRPr="00311178">
        <w:rPr>
          <w:rFonts w:asciiTheme="minorHAnsi" w:hAnsiTheme="minorHAnsi" w:cstheme="minorHAnsi"/>
          <w:noProof/>
          <w:sz w:val="20"/>
        </w:rPr>
        <w:t>Opracowaniem dokumentacji techniczno-prawnej w podziale na 4 zadania. Zad 1: Głusk, gm. Leoncin. Zad 2: Stanisławów, gm. Leoncin. Zad 3: Dziekanów Polski, gm. Łomianki. Zad 4: Izbica, gm. Serock</w:t>
      </w:r>
      <w:r w:rsidRPr="00043A6F">
        <w:rPr>
          <w:rFonts w:asciiTheme="minorHAnsi" w:hAnsiTheme="minorHAnsi" w:cstheme="minorHAnsi"/>
          <w:sz w:val="20"/>
        </w:rPr>
        <w:fldChar w:fldCharType="end"/>
      </w:r>
      <w:r w:rsidRPr="00043A6F">
        <w:rPr>
          <w:rFonts w:asciiTheme="minorHAnsi" w:hAnsiTheme="minorHAnsi" w:cstheme="minorHAnsi"/>
          <w:sz w:val="20"/>
        </w:rPr>
        <w:t xml:space="preserve">, 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043A6F">
        <w:rPr>
          <w:rFonts w:asciiTheme="minorHAnsi" w:hAnsiTheme="minorHAnsi" w:cstheme="minorHAnsi"/>
          <w:sz w:val="20"/>
          <w:szCs w:val="22"/>
        </w:rPr>
        <w:fldChar w:fldCharType="begin"/>
      </w:r>
      <w:r w:rsidRPr="00043A6F">
        <w:rPr>
          <w:rFonts w:asciiTheme="minorHAnsi" w:hAnsiTheme="minorHAnsi" w:cstheme="minorHAnsi"/>
          <w:sz w:val="20"/>
          <w:szCs w:val="22"/>
        </w:rPr>
        <w:instrText xml:space="preserve"> MERGEFIELD "nr_postepowania" </w:instrText>
      </w:r>
      <w:r w:rsidRPr="00043A6F">
        <w:rPr>
          <w:rFonts w:asciiTheme="minorHAnsi" w:hAnsiTheme="minorHAnsi" w:cstheme="minorHAnsi"/>
          <w:sz w:val="20"/>
          <w:szCs w:val="22"/>
        </w:rPr>
        <w:fldChar w:fldCharType="separate"/>
      </w:r>
      <w:r w:rsidR="00E31747" w:rsidRPr="00311178">
        <w:rPr>
          <w:rFonts w:asciiTheme="minorHAnsi" w:hAnsiTheme="minorHAnsi" w:cstheme="minorHAnsi"/>
          <w:noProof/>
          <w:sz w:val="20"/>
          <w:szCs w:val="22"/>
        </w:rPr>
        <w:t>1403</w:t>
      </w:r>
      <w:r w:rsidRPr="00043A6F">
        <w:rPr>
          <w:rFonts w:asciiTheme="minorHAnsi" w:hAnsiTheme="minorHAnsi" w:cstheme="minorHAnsi"/>
          <w:sz w:val="20"/>
          <w:szCs w:val="22"/>
        </w:rPr>
        <w:fldChar w:fldCharType="end"/>
      </w:r>
      <w:r w:rsidR="00383A9D">
        <w:rPr>
          <w:rFonts w:asciiTheme="minorHAnsi" w:hAnsiTheme="minorHAnsi" w:cstheme="minorHAnsi"/>
          <w:sz w:val="20"/>
          <w:szCs w:val="22"/>
        </w:rPr>
        <w:t>/202</w:t>
      </w:r>
      <w:r w:rsidR="0003288B">
        <w:rPr>
          <w:rFonts w:asciiTheme="minorHAnsi" w:hAnsiTheme="minorHAnsi" w:cstheme="minorHAnsi"/>
          <w:sz w:val="20"/>
          <w:szCs w:val="22"/>
        </w:rPr>
        <w:t>6</w:t>
      </w:r>
      <w:r w:rsidRPr="00043A6F">
        <w:rPr>
          <w:rFonts w:asciiTheme="minorHAnsi" w:hAnsiTheme="minorHAnsi" w:cstheme="minorHAnsi"/>
          <w:sz w:val="20"/>
        </w:rPr>
        <w:t>, prowadzonego przez PGE Dystrybucja S.A. Oddział Warszawa, oświadczam</w:t>
      </w:r>
      <w:r w:rsidRPr="007623D7">
        <w:rPr>
          <w:rFonts w:asciiTheme="minorHAnsi" w:hAnsiTheme="minorHAnsi" w:cstheme="minorHAnsi"/>
          <w:sz w:val="20"/>
        </w:rPr>
        <w:t>, co następuje:</w:t>
      </w:r>
    </w:p>
    <w:p w14:paraId="586BBE00" w14:textId="77777777" w:rsidR="00104F49" w:rsidRPr="007623D7" w:rsidRDefault="00104F49" w:rsidP="00104F49">
      <w:pPr>
        <w:rPr>
          <w:rFonts w:asciiTheme="minorHAnsi" w:hAnsiTheme="minorHAnsi" w:cstheme="minorHAnsi"/>
          <w:sz w:val="20"/>
        </w:rPr>
      </w:pPr>
    </w:p>
    <w:p w14:paraId="3864EDA0" w14:textId="77777777" w:rsidR="00104F49" w:rsidRPr="007623D7" w:rsidRDefault="00104F49" w:rsidP="00104F49">
      <w:pPr>
        <w:rPr>
          <w:rFonts w:asciiTheme="minorHAnsi" w:hAnsiTheme="minorHAnsi" w:cstheme="minorHAnsi"/>
          <w:b/>
          <w:sz w:val="20"/>
        </w:rPr>
      </w:pPr>
      <w:r w:rsidRPr="007623D7">
        <w:rPr>
          <w:rFonts w:asciiTheme="minorHAnsi" w:hAnsiTheme="minorHAnsi" w:cstheme="minorHAnsi"/>
          <w:b/>
          <w:sz w:val="20"/>
        </w:rPr>
        <w:t>OŚWIADCZENIA DOTYCZĄCE WYKONAWCY:</w:t>
      </w:r>
    </w:p>
    <w:p w14:paraId="12FCF4FC" w14:textId="6BF17C3C" w:rsidR="00104F49" w:rsidRPr="009555EB" w:rsidRDefault="00104F49" w:rsidP="001D41A5">
      <w:pPr>
        <w:numPr>
          <w:ilvl w:val="0"/>
          <w:numId w:val="35"/>
        </w:numPr>
        <w:spacing w:line="240" w:lineRule="auto"/>
        <w:ind w:left="284" w:hanging="284"/>
        <w:rPr>
          <w:rFonts w:asciiTheme="minorHAnsi" w:hAnsiTheme="minorHAnsi" w:cstheme="minorHAnsi"/>
          <w:bCs/>
          <w:sz w:val="20"/>
        </w:rPr>
      </w:pPr>
      <w:r w:rsidRPr="009555EB">
        <w:rPr>
          <w:rFonts w:asciiTheme="minorHAnsi" w:hAnsiTheme="minorHAnsi" w:cstheme="minorHAnsi"/>
          <w:sz w:val="20"/>
        </w:rPr>
        <w:t xml:space="preserve">Oświadczam, że nie podlegam wykluczeniu z postępowania na podstawie art. 5k rozporządzenia Rady (UE) </w:t>
      </w:r>
      <w:r w:rsidR="002C0B5A">
        <w:rPr>
          <w:rFonts w:asciiTheme="minorHAnsi" w:hAnsiTheme="minorHAnsi" w:cstheme="minorHAnsi"/>
          <w:sz w:val="20"/>
        </w:rPr>
        <w:br/>
      </w:r>
      <w:r w:rsidRPr="009555EB">
        <w:rPr>
          <w:rFonts w:asciiTheme="minorHAnsi" w:hAnsiTheme="minorHAnsi" w:cstheme="minorHAnsi"/>
          <w:sz w:val="20"/>
        </w:rPr>
        <w:t xml:space="preserve">nr 833/2014 z dnia 31 lipca 2014 r. dotyczącego środków ograniczających w związku z działaniami Rosji destabilizującymi sytuację na Ukrainie (Dz. Urz. UE nr L 229 z 31.7.2014, str. 1), dalej: rozporządzenie 833/2014, </w:t>
      </w:r>
      <w:r w:rsidR="001D41A5">
        <w:rPr>
          <w:rFonts w:asciiTheme="minorHAnsi" w:hAnsiTheme="minorHAnsi" w:cstheme="minorHAnsi"/>
          <w:sz w:val="20"/>
        </w:rPr>
        <w:br/>
      </w:r>
      <w:r w:rsidRPr="009555EB">
        <w:rPr>
          <w:rFonts w:asciiTheme="minorHAnsi" w:hAnsiTheme="minorHAnsi" w:cstheme="minorHAnsi"/>
          <w:sz w:val="20"/>
        </w:rPr>
        <w:t xml:space="preserve">w brzmieniu nadanym rozporządzeniem Rady (UE) 2022/576 w sprawie zmiany rozporządzenia (UE) nr 833/2014 dotyczącego środków ograniczających w związku z działaniami Rosji destabilizującymi sytuację na Ukrainie </w:t>
      </w:r>
      <w:r w:rsidR="004605EB">
        <w:rPr>
          <w:rFonts w:asciiTheme="minorHAnsi" w:hAnsiTheme="minorHAnsi" w:cstheme="minorHAnsi"/>
          <w:sz w:val="20"/>
        </w:rPr>
        <w:br/>
      </w:r>
      <w:r w:rsidRPr="009555EB">
        <w:rPr>
          <w:rFonts w:asciiTheme="minorHAnsi" w:hAnsiTheme="minorHAnsi" w:cstheme="minorHAnsi"/>
          <w:sz w:val="20"/>
        </w:rPr>
        <w:t>(Dz. Urz. UE nr L 111 z 8.4.2022, str. 1),</w:t>
      </w:r>
      <w:r w:rsidR="005D2A22">
        <w:rPr>
          <w:rFonts w:asciiTheme="minorHAnsi" w:hAnsiTheme="minorHAnsi" w:cstheme="minorHAnsi"/>
          <w:sz w:val="20"/>
        </w:rPr>
        <w:t xml:space="preserve"> dalej: rozporządzenie 2022/576, </w:t>
      </w:r>
      <w:r w:rsidR="005D2A22" w:rsidRPr="005D2A22">
        <w:rPr>
          <w:rFonts w:asciiTheme="minorHAnsi" w:hAnsiTheme="minorHAnsi" w:cstheme="minorHAnsi"/>
          <w:sz w:val="20"/>
        </w:rPr>
        <w:t>zaktualizowanym rozporządzeniem Rady (UE) 2025/2033 (Dz.U. L, 2025/2033 z 23.10.2025) dalej: rozporządzenie 2025/2033.1</w:t>
      </w:r>
      <w:r w:rsidRPr="009555EB">
        <w:rPr>
          <w:rFonts w:asciiTheme="minorHAnsi" w:hAnsiTheme="minorHAnsi" w:cstheme="minorHAnsi"/>
          <w:sz w:val="20"/>
          <w:vertAlign w:val="superscript"/>
        </w:rPr>
        <w:footnoteReference w:id="7"/>
      </w:r>
    </w:p>
    <w:p w14:paraId="0D4F2391" w14:textId="43895FE8" w:rsidR="00104F49" w:rsidRPr="007623D7" w:rsidRDefault="00104F49" w:rsidP="001D41A5">
      <w:pPr>
        <w:numPr>
          <w:ilvl w:val="0"/>
          <w:numId w:val="35"/>
        </w:numPr>
        <w:spacing w:line="240" w:lineRule="auto"/>
        <w:ind w:left="284" w:hanging="284"/>
        <w:rPr>
          <w:rFonts w:asciiTheme="minorHAnsi" w:hAnsiTheme="minorHAnsi" w:cstheme="minorHAnsi"/>
          <w:b/>
          <w:bCs/>
          <w:sz w:val="20"/>
        </w:rPr>
      </w:pPr>
      <w:r w:rsidRPr="009555EB">
        <w:rPr>
          <w:rFonts w:asciiTheme="minorHAnsi" w:hAnsiTheme="minorHAnsi" w:cstheme="minorHAnsi"/>
          <w:sz w:val="20"/>
        </w:rPr>
        <w:t xml:space="preserve">Oświadczam, że nie zachodzą w stosunku do mnie przesłanki wykluczenia z postępowania na podstawie </w:t>
      </w:r>
      <w:r w:rsidR="002C0B5A">
        <w:rPr>
          <w:rFonts w:asciiTheme="minorHAnsi" w:hAnsiTheme="minorHAnsi" w:cstheme="minorHAnsi"/>
          <w:sz w:val="20"/>
        </w:rPr>
        <w:br/>
      </w:r>
      <w:r w:rsidRPr="009555EB">
        <w:rPr>
          <w:rFonts w:asciiTheme="minorHAnsi" w:hAnsiTheme="minorHAnsi" w:cstheme="minorHAnsi"/>
          <w:sz w:val="20"/>
        </w:rPr>
        <w:t>art. 7 ust. 1 ustawy z dnia 13 kwietnia 2022 r.</w:t>
      </w:r>
      <w:r w:rsidRPr="009555EB">
        <w:rPr>
          <w:rFonts w:asciiTheme="minorHAnsi" w:hAnsiTheme="minorHAnsi" w:cstheme="minorHAnsi"/>
          <w:iCs/>
          <w:sz w:val="20"/>
        </w:rPr>
        <w:t xml:space="preserve"> o szczególnych rozwiązaniach w zakresie przeciwdziałania wspieraniu</w:t>
      </w:r>
      <w:r w:rsidRPr="00830003">
        <w:rPr>
          <w:rFonts w:asciiTheme="minorHAnsi" w:hAnsiTheme="minorHAnsi" w:cstheme="minorHAnsi"/>
          <w:iCs/>
          <w:sz w:val="20"/>
        </w:rPr>
        <w:t xml:space="preserve"> agresji na Ukrainę oraz służących ochronie bezpieczeństwa narodowego </w:t>
      </w:r>
      <w:r w:rsidRPr="00830003">
        <w:rPr>
          <w:rFonts w:asciiTheme="minorHAnsi" w:hAnsiTheme="minorHAnsi" w:cstheme="minorHAnsi"/>
          <w:sz w:val="20"/>
        </w:rPr>
        <w:t xml:space="preserve">(Dz. U. </w:t>
      </w:r>
      <w:r w:rsidR="002C0B5A">
        <w:rPr>
          <w:rFonts w:asciiTheme="minorHAnsi" w:hAnsiTheme="minorHAnsi" w:cstheme="minorHAnsi"/>
          <w:sz w:val="20"/>
        </w:rPr>
        <w:t>z 2025 r. poz. 514</w:t>
      </w:r>
      <w:r w:rsidRPr="00830003">
        <w:rPr>
          <w:rFonts w:asciiTheme="minorHAnsi" w:hAnsiTheme="minorHAnsi" w:cstheme="minorHAnsi"/>
          <w:sz w:val="20"/>
        </w:rPr>
        <w:t>)</w:t>
      </w:r>
      <w:r w:rsidRPr="00830003">
        <w:rPr>
          <w:rFonts w:asciiTheme="minorHAnsi" w:hAnsiTheme="minorHAnsi" w:cstheme="minorHAnsi"/>
          <w:iCs/>
          <w:sz w:val="20"/>
        </w:rPr>
        <w:t>.</w:t>
      </w:r>
      <w:r w:rsidRPr="00830003">
        <w:rPr>
          <w:rFonts w:asciiTheme="minorHAnsi" w:hAnsiTheme="minorHAnsi" w:cstheme="minorHAnsi"/>
          <w:sz w:val="20"/>
          <w:vertAlign w:val="superscript"/>
        </w:rPr>
        <w:footnoteReference w:id="8"/>
      </w:r>
    </w:p>
    <w:p w14:paraId="3014381C" w14:textId="77777777" w:rsidR="00104F49" w:rsidRPr="007623D7" w:rsidRDefault="00104F49" w:rsidP="00104F49">
      <w:pPr>
        <w:rPr>
          <w:rFonts w:asciiTheme="minorHAnsi" w:hAnsiTheme="minorHAnsi" w:cstheme="minorHAnsi"/>
          <w:b/>
          <w:bCs/>
          <w:sz w:val="20"/>
        </w:rPr>
      </w:pPr>
    </w:p>
    <w:p w14:paraId="12B95A20"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PODWYKONAWCY, NA KTÓREGO PRZYPADA PONAD 10% WARTOŚCI ZAMÓWIENIA:</w:t>
      </w:r>
    </w:p>
    <w:p w14:paraId="6BC329D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623D7">
        <w:rPr>
          <w:rFonts w:asciiTheme="minorHAnsi" w:hAnsiTheme="minorHAnsi" w:cstheme="minorHAnsi"/>
          <w:sz w:val="20"/>
        </w:rPr>
        <w:t>]</w:t>
      </w:r>
    </w:p>
    <w:p w14:paraId="3928B0AA" w14:textId="06C71F66"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podwykonawcą, na którego przypada ponad 10% wartości zamówienia: ……………………………………………………………………………………………….… </w:t>
      </w:r>
      <w:r w:rsidRPr="007623D7">
        <w:rPr>
          <w:rFonts w:asciiTheme="minorHAnsi" w:hAnsiTheme="minorHAnsi" w:cstheme="minorHAnsi"/>
          <w:i/>
          <w:sz w:val="20"/>
        </w:rPr>
        <w:t xml:space="preserve">(podać pełną nazwę/ firmę, adres, a także w zależności od podmiotu: NIP/ PESEL, KRS/ </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90E2CF7" w14:textId="77777777" w:rsidR="00104F49" w:rsidRPr="007623D7" w:rsidRDefault="00104F49" w:rsidP="00267675">
      <w:pPr>
        <w:spacing w:line="240" w:lineRule="auto"/>
        <w:rPr>
          <w:rFonts w:asciiTheme="minorHAnsi" w:hAnsiTheme="minorHAnsi" w:cstheme="minorHAnsi"/>
          <w:sz w:val="20"/>
        </w:rPr>
      </w:pPr>
    </w:p>
    <w:p w14:paraId="5FDFFD4F"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DOSTAWCY, NA KTÓREGO PRZYPADA PONAD 10% WARTOŚCI ZAMÓWIENIA:</w:t>
      </w:r>
    </w:p>
    <w:p w14:paraId="2F05AA06"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623D7">
        <w:rPr>
          <w:rFonts w:asciiTheme="minorHAnsi" w:hAnsiTheme="minorHAnsi" w:cstheme="minorHAnsi"/>
          <w:sz w:val="20"/>
        </w:rPr>
        <w:t>]</w:t>
      </w:r>
    </w:p>
    <w:p w14:paraId="0758785B" w14:textId="456B46CA"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dostawcą, na którego przypada ponad 10% wartości zamówienia: ……………………………………………………………………………………………….………..….…… </w:t>
      </w:r>
      <w:r w:rsidRPr="007623D7">
        <w:rPr>
          <w:rFonts w:asciiTheme="minorHAnsi" w:hAnsiTheme="minorHAnsi" w:cstheme="minorHAnsi"/>
          <w:i/>
          <w:sz w:val="20"/>
        </w:rPr>
        <w:t>(podać pełną nazwę/firmę, adres, a także w zależności od podmiotu: NIP/PESEL, KRS/</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80DFC2B" w14:textId="77777777" w:rsidR="00104F49" w:rsidRPr="007623D7" w:rsidRDefault="00104F49" w:rsidP="00267675">
      <w:pPr>
        <w:spacing w:line="240" w:lineRule="auto"/>
        <w:rPr>
          <w:rFonts w:asciiTheme="minorHAnsi" w:hAnsiTheme="minorHAnsi" w:cstheme="minorHAnsi"/>
          <w:i/>
          <w:sz w:val="20"/>
        </w:rPr>
      </w:pPr>
    </w:p>
    <w:p w14:paraId="7B8FF7E7"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PODANYCH INFORMACJI:</w:t>
      </w:r>
    </w:p>
    <w:p w14:paraId="5D26438A"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1FF9F142" w14:textId="77777777" w:rsidR="00104F49" w:rsidRPr="007623D7" w:rsidRDefault="00104F49" w:rsidP="00267675">
      <w:pPr>
        <w:spacing w:line="240" w:lineRule="auto"/>
        <w:rPr>
          <w:rFonts w:asciiTheme="minorHAnsi" w:hAnsiTheme="minorHAnsi" w:cstheme="minorHAnsi"/>
          <w:sz w:val="20"/>
        </w:rPr>
      </w:pPr>
    </w:p>
    <w:p w14:paraId="52A92893"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INFORMACJA DOTYCZĄCA DOSTĘPU DO PODMIOTOWYCH ŚRODKÓW DOWODOWYCH DOKUMENTÓW REJESTROWYCH/DOKUMENTÓW</w:t>
      </w:r>
      <w:r w:rsidRPr="007623D7">
        <w:rPr>
          <w:rFonts w:asciiTheme="minorHAnsi" w:hAnsiTheme="minorHAnsi" w:cstheme="minorHAnsi"/>
          <w:sz w:val="20"/>
        </w:rPr>
        <w:t xml:space="preserve"> </w:t>
      </w:r>
      <w:r w:rsidRPr="007623D7">
        <w:rPr>
          <w:rFonts w:asciiTheme="minorHAnsi" w:hAnsiTheme="minorHAnsi" w:cstheme="minorHAnsi"/>
          <w:b/>
          <w:sz w:val="20"/>
        </w:rPr>
        <w:t>OKREŚLAJĄCYCH BENEFICJENTÓW RZECZYWISTYCH WYKONAWCY:</w:t>
      </w:r>
    </w:p>
    <w:p w14:paraId="3E8660B3"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44388FF0"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1) .....................................................................................................................................................</w:t>
      </w:r>
    </w:p>
    <w:p w14:paraId="48F6CD0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i/>
          <w:sz w:val="20"/>
        </w:rPr>
        <w:t>(wskazać dokumenty rejestrowe podmiotowy środek dowodowy, adres internetowy, wydający urząd lub organ, dokładne dane referencyjne dokumentacji)</w:t>
      </w:r>
    </w:p>
    <w:p w14:paraId="3F2402B2"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2) .....................................................................................................................................................</w:t>
      </w:r>
    </w:p>
    <w:p w14:paraId="6388443F" w14:textId="77777777" w:rsidR="00104F49" w:rsidRPr="007623D7" w:rsidRDefault="00104F49" w:rsidP="00D775DF">
      <w:pPr>
        <w:spacing w:after="120" w:line="240" w:lineRule="auto"/>
        <w:rPr>
          <w:rFonts w:asciiTheme="minorHAnsi" w:hAnsiTheme="minorHAnsi" w:cstheme="minorHAnsi"/>
          <w:i/>
          <w:sz w:val="20"/>
        </w:rPr>
      </w:pPr>
      <w:r w:rsidRPr="007623D7">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7DAF2011" w14:textId="77777777" w:rsidR="00104F49" w:rsidRPr="009C2468" w:rsidRDefault="00104F49" w:rsidP="00104F49">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426E1DB1" w14:textId="77777777" w:rsidR="00104F49" w:rsidRDefault="00104F49" w:rsidP="00383A9D">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4017E2B" w14:textId="1575F056" w:rsidR="003A645A" w:rsidRDefault="00104F49" w:rsidP="00383A9D">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14:paraId="5C732DE8" w14:textId="12AA9D48" w:rsidR="00EE1D89" w:rsidRDefault="00EE1D89">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57D2E1FD" w14:textId="77777777" w:rsidR="00EE1D89" w:rsidRDefault="00EE1D89" w:rsidP="00EE1D89">
      <w:pPr>
        <w:ind w:right="68"/>
        <w:rPr>
          <w:rFonts w:asciiTheme="minorHAnsi" w:hAnsiTheme="minorHAnsi" w:cstheme="minorHAnsi"/>
          <w:i/>
          <w:sz w:val="16"/>
          <w:szCs w:val="16"/>
        </w:rPr>
        <w:sectPr w:rsidR="00EE1D89" w:rsidSect="000D789B">
          <w:headerReference w:type="default" r:id="rId24"/>
          <w:footerReference w:type="default" r:id="rId25"/>
          <w:footerReference w:type="first" r:id="rId26"/>
          <w:footnotePr>
            <w:numRestart w:val="eachPage"/>
          </w:footnotePr>
          <w:type w:val="continuous"/>
          <w:pgSz w:w="11909" w:h="16834" w:code="9"/>
          <w:pgMar w:top="1134" w:right="1276" w:bottom="992" w:left="1134" w:header="142" w:footer="374" w:gutter="0"/>
          <w:pgNumType w:start="1"/>
          <w:cols w:space="708"/>
          <w:titlePg/>
          <w:docGrid w:linePitch="299"/>
        </w:sectPr>
      </w:pPr>
    </w:p>
    <w:p w14:paraId="1DF9F37D" w14:textId="6C6E29C7" w:rsidR="00EE1D89" w:rsidRPr="00A442E3" w:rsidRDefault="00EE1D89" w:rsidP="00D10121">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lastRenderedPageBreak/>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sidR="00D10121">
        <w:rPr>
          <w:rFonts w:asciiTheme="minorHAnsi" w:hAnsiTheme="minorHAnsi" w:cstheme="minorHAnsi"/>
          <w:b/>
          <w:sz w:val="20"/>
        </w:rPr>
        <w:t>WYKAZ WYKONANYCH ZAMÓWIEŃ</w:t>
      </w:r>
    </w:p>
    <w:p w14:paraId="18FECFF7" w14:textId="77777777" w:rsidR="00EE1D89" w:rsidRDefault="00EE1D89" w:rsidP="00EE1D89">
      <w:pPr>
        <w:rPr>
          <w:rFonts w:asciiTheme="minorHAnsi" w:hAnsiTheme="minorHAnsi" w:cstheme="minorHAnsi"/>
          <w:sz w:val="20"/>
        </w:rPr>
      </w:pPr>
    </w:p>
    <w:p w14:paraId="027CEA23" w14:textId="77777777" w:rsidR="00EE1D89" w:rsidRDefault="00EE1D89" w:rsidP="00EE1D89">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E1D89" w:rsidRPr="006B56FD" w14:paraId="412615C5" w14:textId="77777777" w:rsidTr="00D775DF">
        <w:trPr>
          <w:trHeight w:val="1622"/>
        </w:trPr>
        <w:tc>
          <w:tcPr>
            <w:tcW w:w="3965" w:type="dxa"/>
            <w:tcBorders>
              <w:right w:val="single" w:sz="4" w:space="0" w:color="auto"/>
            </w:tcBorders>
          </w:tcPr>
          <w:p w14:paraId="0D2EE50F" w14:textId="77777777" w:rsidR="00EE1D89" w:rsidRPr="006B56FD" w:rsidRDefault="00EE1D89"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5B162799" w14:textId="77777777" w:rsidR="00EE1D89" w:rsidRPr="006B56FD" w:rsidRDefault="00EE1D89" w:rsidP="001205A3">
            <w:pPr>
              <w:ind w:right="28"/>
              <w:jc w:val="left"/>
              <w:rPr>
                <w:rFonts w:asciiTheme="minorHAnsi" w:hAnsiTheme="minorHAnsi" w:cstheme="minorHAnsi"/>
                <w:sz w:val="20"/>
              </w:rPr>
            </w:pPr>
          </w:p>
          <w:p w14:paraId="7BF9FD6C"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407C1BE2"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8853A7" w14:textId="34675949" w:rsidR="00EE1D89" w:rsidRPr="00D775DF" w:rsidRDefault="00EE1D89"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75FE0901" w14:textId="77777777" w:rsidR="00EE1D89" w:rsidRPr="006B56FD" w:rsidRDefault="00EE1D89"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DAC5550" w14:textId="77777777" w:rsidR="00EE1D89" w:rsidRPr="006B56FD" w:rsidRDefault="00EE1D89"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751B1E8" w14:textId="77777777" w:rsidR="00EE1D89" w:rsidRPr="006B56FD"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2422F4F0" w14:textId="77777777" w:rsidR="00EE1D89" w:rsidRPr="006B56FD" w:rsidRDefault="00EE1D89"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6C1B64FD" w14:textId="77777777" w:rsidR="00EE1D89" w:rsidRPr="002A7B62"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71FE3AE3" w14:textId="77777777" w:rsidR="00EE1D89" w:rsidRPr="006B56FD" w:rsidRDefault="00EE1D89" w:rsidP="001205A3">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6D1DF16B" w14:textId="77777777" w:rsidR="00EE1D89" w:rsidRDefault="00EE1D89" w:rsidP="00EE1D89">
      <w:pPr>
        <w:rPr>
          <w:rFonts w:asciiTheme="minorHAnsi" w:hAnsiTheme="minorHAnsi" w:cstheme="minorHAnsi"/>
          <w:sz w:val="20"/>
        </w:rPr>
      </w:pPr>
    </w:p>
    <w:p w14:paraId="30C38152" w14:textId="77777777" w:rsidR="00EE1D89" w:rsidRDefault="00EE1D89" w:rsidP="00EE1D89">
      <w:pPr>
        <w:rPr>
          <w:rFonts w:asciiTheme="minorHAnsi" w:hAnsiTheme="minorHAnsi" w:cstheme="minorHAnsi"/>
          <w:sz w:val="20"/>
        </w:rPr>
      </w:pPr>
    </w:p>
    <w:p w14:paraId="5744EC8C" w14:textId="77777777" w:rsidR="00EE1D89" w:rsidRPr="004B4556" w:rsidRDefault="00EE1D89" w:rsidP="00EE1D89">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0A3394D3" w14:textId="77777777" w:rsidR="00EE1D89" w:rsidRDefault="00EE1D89" w:rsidP="00EE1D89">
      <w:pPr>
        <w:rPr>
          <w:rFonts w:asciiTheme="minorHAnsi" w:hAnsiTheme="minorHAnsi" w:cstheme="minorHAnsi"/>
          <w:sz w:val="20"/>
        </w:rPr>
      </w:pPr>
    </w:p>
    <w:p w14:paraId="77E10D95" w14:textId="77777777" w:rsidR="00EE1D89" w:rsidRPr="004B4556" w:rsidRDefault="00EE1D89" w:rsidP="00EE1D89">
      <w:pPr>
        <w:rPr>
          <w:rFonts w:asciiTheme="minorHAnsi" w:hAnsiTheme="minorHAnsi" w:cstheme="minorHAnsi"/>
          <w:sz w:val="20"/>
        </w:rPr>
      </w:pPr>
    </w:p>
    <w:p w14:paraId="0FD31068" w14:textId="0FE9D70C" w:rsidR="00EE1D89" w:rsidRDefault="00EE1D89" w:rsidP="00EE1D89">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9E24C1">
        <w:rPr>
          <w:rFonts w:asciiTheme="minorHAnsi" w:hAnsiTheme="minorHAnsi" w:cstheme="minorHAnsi"/>
          <w:sz w:val="20"/>
          <w:szCs w:val="22"/>
        </w:rPr>
        <w:fldChar w:fldCharType="begin"/>
      </w:r>
      <w:r w:rsidRPr="009E24C1">
        <w:rPr>
          <w:rFonts w:asciiTheme="minorHAnsi" w:hAnsiTheme="minorHAnsi" w:cstheme="minorHAnsi"/>
          <w:sz w:val="20"/>
          <w:szCs w:val="22"/>
        </w:rPr>
        <w:instrText xml:space="preserve"> MERGEFIELD "nr_postepowania" </w:instrText>
      </w:r>
      <w:r w:rsidRPr="009E24C1">
        <w:rPr>
          <w:rFonts w:asciiTheme="minorHAnsi" w:hAnsiTheme="minorHAnsi" w:cstheme="minorHAnsi"/>
          <w:sz w:val="20"/>
          <w:szCs w:val="22"/>
        </w:rPr>
        <w:fldChar w:fldCharType="separate"/>
      </w:r>
      <w:r w:rsidR="00E31747" w:rsidRPr="00311178">
        <w:rPr>
          <w:rFonts w:asciiTheme="minorHAnsi" w:hAnsiTheme="minorHAnsi" w:cstheme="minorHAnsi"/>
          <w:noProof/>
          <w:sz w:val="20"/>
          <w:szCs w:val="22"/>
        </w:rPr>
        <w:t>1403</w:t>
      </w:r>
      <w:r w:rsidRPr="009E24C1">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E31747" w:rsidRPr="00311178">
        <w:rPr>
          <w:rFonts w:asciiTheme="minorHAnsi" w:hAnsiTheme="minorHAnsi" w:cstheme="minorHAnsi"/>
          <w:noProof/>
          <w:sz w:val="20"/>
          <w:lang w:eastAsia="pl-PL"/>
        </w:rPr>
        <w:t>Opracowaniem dokumentacji techniczno-prawnej w podziale na 4 zadania. Zad 1: Głusk, gm. Leoncin. Zad 2: Stanisławów, gm. Leoncin. Zad 3: Dziekanów Polski, gm. Łomianki. Zad 4: Izbica, gm. Serock</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Pr>
          <w:rFonts w:asciiTheme="minorHAnsi" w:hAnsiTheme="minorHAnsi" w:cstheme="minorHAnsi"/>
          <w:sz w:val="20"/>
          <w:lang w:eastAsia="pl-PL"/>
        </w:rPr>
        <w:t>5</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7FEBE94" w14:textId="77777777" w:rsidR="00EE1D89" w:rsidRPr="009E24C1" w:rsidRDefault="00EE1D89" w:rsidP="00EE1D89">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EE1D89" w:rsidRPr="004B4556" w14:paraId="2CC35243" w14:textId="77777777" w:rsidTr="001205A3">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2E1E238"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EB06FDC" w14:textId="77777777" w:rsidR="00EE1D89" w:rsidRPr="004B4556" w:rsidRDefault="00EE1D89" w:rsidP="001205A3">
            <w:pPr>
              <w:jc w:val="center"/>
              <w:rPr>
                <w:rFonts w:asciiTheme="minorHAnsi" w:hAnsiTheme="minorHAnsi" w:cstheme="minorHAnsi"/>
                <w:b/>
                <w:sz w:val="20"/>
              </w:rPr>
            </w:pPr>
          </w:p>
          <w:p w14:paraId="11C02BE2" w14:textId="77777777" w:rsidR="00EE1D89" w:rsidRPr="004B4556" w:rsidRDefault="00EE1D89" w:rsidP="001205A3">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1460323B" w14:textId="77777777" w:rsidR="00EE1D89" w:rsidRPr="004B4556" w:rsidRDefault="00EE1D89" w:rsidP="001205A3">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4973AC98" w14:textId="77777777" w:rsidR="00EE1D89" w:rsidRPr="004B4556" w:rsidRDefault="00EE1D89" w:rsidP="001205A3">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75B10EAB" w14:textId="77777777" w:rsidR="00EE1D89" w:rsidRPr="004B4556" w:rsidRDefault="00EE1D89" w:rsidP="001205A3">
            <w:pPr>
              <w:jc w:val="center"/>
              <w:rPr>
                <w:rFonts w:asciiTheme="minorHAnsi" w:hAnsiTheme="minorHAnsi" w:cstheme="minorHAnsi"/>
                <w:b/>
                <w:sz w:val="20"/>
              </w:rPr>
            </w:pPr>
          </w:p>
          <w:p w14:paraId="248CB2F4"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44BA05CB"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2F7D1DB4" w14:textId="77777777" w:rsidR="00EE1D89" w:rsidRPr="004B4556" w:rsidRDefault="00EE1D89" w:rsidP="001205A3">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6DE95DE0" w14:textId="77777777" w:rsidR="00EE1D89" w:rsidRPr="004B4556" w:rsidRDefault="00EE1D89" w:rsidP="001205A3">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EE1D89" w:rsidRPr="004B4556" w14:paraId="3C5A55DC" w14:textId="77777777" w:rsidTr="00267675">
        <w:trPr>
          <w:trHeight w:val="504"/>
          <w:tblHeader/>
        </w:trPr>
        <w:tc>
          <w:tcPr>
            <w:tcW w:w="568" w:type="dxa"/>
            <w:vMerge/>
            <w:tcBorders>
              <w:left w:val="single" w:sz="4" w:space="0" w:color="auto"/>
            </w:tcBorders>
            <w:vAlign w:val="center"/>
          </w:tcPr>
          <w:p w14:paraId="5C379FCB" w14:textId="77777777" w:rsidR="00EE1D89" w:rsidRPr="004B4556" w:rsidRDefault="00EE1D89" w:rsidP="001205A3">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5CFA0536" w14:textId="77777777" w:rsidR="00EE1D89" w:rsidRPr="004B4556" w:rsidRDefault="00EE1D89" w:rsidP="001205A3">
            <w:pPr>
              <w:jc w:val="center"/>
              <w:rPr>
                <w:rFonts w:asciiTheme="minorHAnsi" w:hAnsiTheme="minorHAnsi" w:cstheme="minorHAnsi"/>
                <w:i/>
                <w:sz w:val="20"/>
              </w:rPr>
            </w:pPr>
          </w:p>
        </w:tc>
        <w:tc>
          <w:tcPr>
            <w:tcW w:w="1560" w:type="dxa"/>
            <w:vMerge/>
            <w:vAlign w:val="center"/>
          </w:tcPr>
          <w:p w14:paraId="7EA6D9FB" w14:textId="77777777" w:rsidR="00EE1D89" w:rsidRPr="004B4556" w:rsidRDefault="00EE1D89" w:rsidP="001205A3">
            <w:pPr>
              <w:jc w:val="center"/>
              <w:rPr>
                <w:rFonts w:asciiTheme="minorHAnsi" w:hAnsiTheme="minorHAnsi" w:cstheme="minorHAnsi"/>
                <w:i/>
                <w:sz w:val="20"/>
              </w:rPr>
            </w:pPr>
          </w:p>
        </w:tc>
        <w:tc>
          <w:tcPr>
            <w:tcW w:w="1560" w:type="dxa"/>
            <w:vMerge/>
          </w:tcPr>
          <w:p w14:paraId="62056B91" w14:textId="77777777" w:rsidR="00EE1D89" w:rsidRPr="004B4556" w:rsidRDefault="00EE1D89" w:rsidP="001205A3">
            <w:pPr>
              <w:jc w:val="center"/>
              <w:rPr>
                <w:rFonts w:asciiTheme="minorHAnsi" w:hAnsiTheme="minorHAnsi" w:cstheme="minorHAnsi"/>
                <w:i/>
                <w:sz w:val="20"/>
              </w:rPr>
            </w:pPr>
          </w:p>
        </w:tc>
        <w:tc>
          <w:tcPr>
            <w:tcW w:w="1417" w:type="dxa"/>
            <w:tcBorders>
              <w:top w:val="nil"/>
              <w:bottom w:val="single" w:sz="6" w:space="0" w:color="auto"/>
            </w:tcBorders>
            <w:shd w:val="clear" w:color="auto" w:fill="EAF1DD" w:themeFill="accent3" w:themeFillTint="33"/>
            <w:vAlign w:val="center"/>
          </w:tcPr>
          <w:p w14:paraId="04FC7D69"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6563CF8D"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EAF1DD" w:themeFill="accent3" w:themeFillTint="33"/>
            <w:vAlign w:val="center"/>
          </w:tcPr>
          <w:p w14:paraId="411E4D15"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427FF7F2"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4257C62C" w14:textId="77777777" w:rsidR="00EE1D89" w:rsidRPr="004B4556" w:rsidRDefault="00EE1D89" w:rsidP="001205A3">
            <w:pPr>
              <w:jc w:val="center"/>
              <w:rPr>
                <w:rFonts w:asciiTheme="minorHAnsi" w:hAnsiTheme="minorHAnsi" w:cstheme="minorHAnsi"/>
                <w:i/>
                <w:sz w:val="20"/>
              </w:rPr>
            </w:pPr>
          </w:p>
        </w:tc>
      </w:tr>
      <w:tr w:rsidR="00EE1D89" w:rsidRPr="004B4556" w14:paraId="471916E7" w14:textId="77777777" w:rsidTr="00EE1D89">
        <w:trPr>
          <w:trHeight w:val="843"/>
        </w:trPr>
        <w:tc>
          <w:tcPr>
            <w:tcW w:w="568" w:type="dxa"/>
            <w:vAlign w:val="center"/>
          </w:tcPr>
          <w:p w14:paraId="709CA486"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4608D15"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471147C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7CFA8AE1"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32AEDCCA"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958FF61"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64A2FCF" w14:textId="1D99AD54" w:rsidR="00EE1D89" w:rsidRPr="004B4556" w:rsidRDefault="00EE1D89" w:rsidP="00EE1D89">
            <w:pPr>
              <w:spacing w:before="120"/>
              <w:rPr>
                <w:rFonts w:asciiTheme="minorHAnsi" w:hAnsiTheme="minorHAnsi" w:cstheme="minorHAnsi"/>
                <w:sz w:val="20"/>
              </w:rPr>
            </w:pPr>
          </w:p>
        </w:tc>
      </w:tr>
      <w:tr w:rsidR="00EE1D89" w:rsidRPr="004B4556" w14:paraId="251A9743" w14:textId="77777777" w:rsidTr="00EE1D89">
        <w:trPr>
          <w:trHeight w:val="843"/>
        </w:trPr>
        <w:tc>
          <w:tcPr>
            <w:tcW w:w="568" w:type="dxa"/>
            <w:vAlign w:val="center"/>
          </w:tcPr>
          <w:p w14:paraId="622E4818"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2490BD07"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FB0762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0FB0BFDC"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0ABD15AB"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12F5042F"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CAE485A" w14:textId="77777777" w:rsidR="00EE1D89" w:rsidRPr="004B4556" w:rsidRDefault="00EE1D89" w:rsidP="00EE1D89">
            <w:pPr>
              <w:spacing w:before="120"/>
              <w:rPr>
                <w:rFonts w:asciiTheme="minorHAnsi" w:hAnsiTheme="minorHAnsi" w:cstheme="minorHAnsi"/>
                <w:sz w:val="20"/>
              </w:rPr>
            </w:pPr>
          </w:p>
        </w:tc>
      </w:tr>
      <w:tr w:rsidR="00EE1D89" w:rsidRPr="004B4556" w14:paraId="7B0AB535" w14:textId="77777777" w:rsidTr="00EE1D89">
        <w:trPr>
          <w:trHeight w:val="843"/>
        </w:trPr>
        <w:tc>
          <w:tcPr>
            <w:tcW w:w="568" w:type="dxa"/>
            <w:vAlign w:val="center"/>
          </w:tcPr>
          <w:p w14:paraId="1E62731D"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1E6E358"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1AC8F9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640C9D64"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tcBorders>
            <w:vAlign w:val="center"/>
          </w:tcPr>
          <w:p w14:paraId="52FEFEDC"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1B842F97"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39227C63" w14:textId="77777777" w:rsidR="00EE1D89" w:rsidRPr="004B4556" w:rsidRDefault="00EE1D89" w:rsidP="00EE1D89">
            <w:pPr>
              <w:spacing w:before="120"/>
              <w:rPr>
                <w:rFonts w:asciiTheme="minorHAnsi" w:hAnsiTheme="minorHAnsi" w:cstheme="minorHAnsi"/>
                <w:sz w:val="20"/>
              </w:rPr>
            </w:pPr>
          </w:p>
        </w:tc>
      </w:tr>
    </w:tbl>
    <w:p w14:paraId="28907BAE" w14:textId="77777777" w:rsidR="00EE1D89" w:rsidRPr="004B4556" w:rsidRDefault="00EE1D89" w:rsidP="00EE1D89">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49E57AEE" w14:textId="77777777" w:rsidR="00EE1D89" w:rsidRPr="009E24C1" w:rsidRDefault="00EE1D89" w:rsidP="00EE1D89">
      <w:pPr>
        <w:spacing w:before="120"/>
        <w:ind w:left="-284" w:right="-569"/>
        <w:outlineLvl w:val="0"/>
        <w:rPr>
          <w:rFonts w:asciiTheme="minorHAnsi" w:hAnsiTheme="minorHAnsi" w:cstheme="minorHAnsi"/>
          <w:i/>
          <w:sz w:val="16"/>
          <w:szCs w:val="16"/>
        </w:rPr>
      </w:pPr>
    </w:p>
    <w:p w14:paraId="03A9E98F" w14:textId="77777777" w:rsidR="00EE1D89" w:rsidRPr="004B4556" w:rsidRDefault="00EE1D89" w:rsidP="00EE1D89">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 lub są wykonywane należycie.</w:t>
      </w:r>
    </w:p>
    <w:p w14:paraId="3287F63C" w14:textId="1E7B011C" w:rsidR="00EE1D89" w:rsidRPr="004B4556" w:rsidRDefault="00EE1D89" w:rsidP="00EE1D89">
      <w:pPr>
        <w:ind w:right="-993"/>
        <w:rPr>
          <w:rFonts w:asciiTheme="minorHAnsi" w:hAnsiTheme="minorHAnsi" w:cstheme="minorHAnsi"/>
          <w:sz w:val="20"/>
        </w:rPr>
      </w:pPr>
    </w:p>
    <w:p w14:paraId="24FE1738" w14:textId="77777777" w:rsidR="00EE1D89" w:rsidRDefault="00EE1D89" w:rsidP="00EE1D89">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42CD7465"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5EF7113E"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475D6D76" w14:textId="77777777" w:rsidR="00EE1D89" w:rsidRPr="004B4556" w:rsidRDefault="00EE1D89" w:rsidP="00EE1D89">
      <w:pPr>
        <w:spacing w:line="240" w:lineRule="auto"/>
        <w:ind w:left="5954" w:right="68" w:hanging="556"/>
        <w:jc w:val="center"/>
        <w:rPr>
          <w:rFonts w:asciiTheme="minorHAnsi" w:hAnsiTheme="minorHAnsi" w:cstheme="minorHAnsi"/>
          <w:i/>
          <w:sz w:val="20"/>
        </w:rPr>
      </w:pPr>
    </w:p>
    <w:p w14:paraId="36609B77" w14:textId="3C75D306" w:rsidR="001205A3" w:rsidRDefault="001205A3">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AA9A4D" w14:textId="77777777" w:rsidR="001205A3" w:rsidRDefault="001205A3" w:rsidP="00EE1D89">
      <w:pPr>
        <w:ind w:right="68"/>
        <w:rPr>
          <w:rFonts w:asciiTheme="minorHAnsi" w:hAnsiTheme="minorHAnsi" w:cstheme="minorHAnsi"/>
          <w:i/>
          <w:sz w:val="16"/>
          <w:szCs w:val="16"/>
        </w:rPr>
        <w:sectPr w:rsidR="001205A3" w:rsidSect="00267675">
          <w:headerReference w:type="even" r:id="rId27"/>
          <w:headerReference w:type="default" r:id="rId28"/>
          <w:footerReference w:type="even" r:id="rId29"/>
          <w:footerReference w:type="default" r:id="rId30"/>
          <w:headerReference w:type="first" r:id="rId31"/>
          <w:footerReference w:type="first" r:id="rId32"/>
          <w:pgSz w:w="11906" w:h="16838"/>
          <w:pgMar w:top="1524" w:right="1416" w:bottom="964" w:left="1531" w:header="142" w:footer="510" w:gutter="0"/>
          <w:pgNumType w:start="1"/>
          <w:cols w:space="708"/>
          <w:docGrid w:linePitch="360"/>
        </w:sectPr>
      </w:pPr>
    </w:p>
    <w:p w14:paraId="493E8A73" w14:textId="4C87804D" w:rsidR="001205A3" w:rsidRPr="00156D62" w:rsidRDefault="001205A3" w:rsidP="00D10121">
      <w:pPr>
        <w:pStyle w:val="Nagwek1"/>
        <w:shd w:val="clear" w:color="auto" w:fill="C6D9F1" w:themeFill="text2" w:themeFillTint="33"/>
        <w:spacing w:before="0" w:after="200"/>
        <w:jc w:val="left"/>
        <w:rPr>
          <w:rFonts w:cstheme="minorHAnsi"/>
          <w:color w:val="000000" w:themeColor="text1"/>
          <w:sz w:val="20"/>
          <w:szCs w:val="20"/>
        </w:rPr>
      </w:pPr>
      <w:bookmarkStart w:id="8" w:name="_Toc516738908"/>
      <w:bookmarkStart w:id="9" w:name="_Toc18928752"/>
      <w:bookmarkStart w:id="10" w:name="_Toc210196703"/>
      <w:bookmarkStart w:id="11" w:name="_Toc210197069"/>
      <w:r w:rsidRPr="00156D62">
        <w:rPr>
          <w:rFonts w:cstheme="minorHAnsi"/>
          <w:color w:val="000000" w:themeColor="text1"/>
          <w:sz w:val="20"/>
          <w:szCs w:val="20"/>
        </w:rPr>
        <w:lastRenderedPageBreak/>
        <w:t xml:space="preserve">ZAŁĄCZNIK NR </w:t>
      </w:r>
      <w:r>
        <w:rPr>
          <w:rFonts w:cstheme="minorHAnsi"/>
          <w:color w:val="000000" w:themeColor="text1"/>
          <w:sz w:val="20"/>
          <w:szCs w:val="20"/>
        </w:rPr>
        <w:t>8</w:t>
      </w:r>
      <w:r w:rsidR="00914766">
        <w:rPr>
          <w:rFonts w:cstheme="minorHAnsi"/>
          <w:color w:val="000000" w:themeColor="text1"/>
          <w:sz w:val="20"/>
          <w:szCs w:val="20"/>
        </w:rPr>
        <w:t xml:space="preserve"> </w:t>
      </w:r>
      <w:r w:rsidRPr="00156D62">
        <w:rPr>
          <w:rFonts w:cstheme="minorHAnsi"/>
          <w:color w:val="000000" w:themeColor="text1"/>
          <w:sz w:val="20"/>
          <w:szCs w:val="20"/>
        </w:rPr>
        <w:t xml:space="preserve">DO SWZ – </w:t>
      </w:r>
      <w:bookmarkEnd w:id="8"/>
      <w:bookmarkEnd w:id="9"/>
      <w:r w:rsidR="00D10121">
        <w:rPr>
          <w:rFonts w:cstheme="minorHAnsi"/>
          <w:color w:val="000000" w:themeColor="text1"/>
          <w:sz w:val="20"/>
          <w:szCs w:val="20"/>
        </w:rPr>
        <w:t>WYKAZ OSÓB</w:t>
      </w:r>
      <w:bookmarkEnd w:id="10"/>
      <w:bookmarkEnd w:id="11"/>
    </w:p>
    <w:p w14:paraId="7F52483F" w14:textId="77777777" w:rsidR="001205A3" w:rsidRDefault="001205A3" w:rsidP="001205A3">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1205A3" w:rsidRPr="006B56FD" w14:paraId="715F6784" w14:textId="77777777" w:rsidTr="001205A3">
        <w:trPr>
          <w:trHeight w:val="1820"/>
        </w:trPr>
        <w:tc>
          <w:tcPr>
            <w:tcW w:w="3965" w:type="dxa"/>
            <w:tcBorders>
              <w:right w:val="single" w:sz="4" w:space="0" w:color="auto"/>
            </w:tcBorders>
          </w:tcPr>
          <w:p w14:paraId="12AA9D5D" w14:textId="77777777" w:rsidR="001205A3" w:rsidRPr="006B56FD" w:rsidRDefault="001205A3"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663B1A8" w14:textId="77777777" w:rsidR="001205A3" w:rsidRPr="006B56FD" w:rsidRDefault="001205A3" w:rsidP="001205A3">
            <w:pPr>
              <w:ind w:right="28"/>
              <w:jc w:val="left"/>
              <w:rPr>
                <w:rFonts w:asciiTheme="minorHAnsi" w:hAnsiTheme="minorHAnsi" w:cstheme="minorHAnsi"/>
                <w:sz w:val="20"/>
              </w:rPr>
            </w:pPr>
          </w:p>
          <w:p w14:paraId="29A34EB4"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790F0C9B"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637F82" w14:textId="77777777" w:rsidR="001205A3" w:rsidRPr="006B56FD" w:rsidRDefault="001205A3" w:rsidP="001205A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711F78F6" w14:textId="77777777" w:rsidR="001205A3" w:rsidRPr="006B56FD" w:rsidRDefault="001205A3" w:rsidP="001205A3">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5F70744B" w14:textId="77777777" w:rsidR="001205A3" w:rsidRPr="006B56FD" w:rsidRDefault="001205A3"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82A560E" w14:textId="77777777" w:rsidR="001205A3" w:rsidRPr="006B56FD" w:rsidRDefault="001205A3"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B345E1C" w14:textId="77777777" w:rsidR="001205A3" w:rsidRPr="006B56FD"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730B17EF" w14:textId="77777777" w:rsidR="001205A3" w:rsidRPr="006B56FD" w:rsidRDefault="001205A3"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0BA21BC5" w14:textId="77777777" w:rsidR="001205A3" w:rsidRPr="002A7B62"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6510166D" w14:textId="77777777" w:rsidR="001205A3" w:rsidRPr="002A7B62" w:rsidRDefault="001205A3" w:rsidP="001205A3">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353946D7" w14:textId="77777777" w:rsidR="001205A3" w:rsidRPr="006B56FD" w:rsidRDefault="001205A3" w:rsidP="001205A3">
            <w:pPr>
              <w:spacing w:line="360" w:lineRule="auto"/>
              <w:rPr>
                <w:rFonts w:asciiTheme="minorHAnsi" w:eastAsiaTheme="majorEastAsia" w:hAnsiTheme="minorHAnsi" w:cstheme="minorHAnsi"/>
                <w:i/>
                <w:iCs/>
                <w:sz w:val="20"/>
              </w:rPr>
            </w:pPr>
          </w:p>
        </w:tc>
      </w:tr>
    </w:tbl>
    <w:p w14:paraId="1D28D387" w14:textId="6970CFAA" w:rsidR="001205A3" w:rsidRPr="00B9529B" w:rsidRDefault="001205A3" w:rsidP="00B9529B">
      <w:pPr>
        <w:spacing w:before="120" w:line="276" w:lineRule="auto"/>
        <w:jc w:val="left"/>
        <w:outlineLvl w:val="0"/>
        <w:rPr>
          <w:rFonts w:asciiTheme="minorHAnsi" w:hAnsiTheme="minorHAnsi" w:cstheme="minorHAnsi"/>
          <w:b/>
          <w:sz w:val="20"/>
        </w:rPr>
      </w:pPr>
    </w:p>
    <w:p w14:paraId="4247A94D" w14:textId="77777777" w:rsidR="001205A3" w:rsidRDefault="001205A3" w:rsidP="001205A3">
      <w:pPr>
        <w:pStyle w:val="Akapitzlist"/>
        <w:spacing w:before="120"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19445670" w14:textId="645F0368" w:rsidR="001205A3" w:rsidRPr="009E24C1" w:rsidRDefault="001205A3" w:rsidP="00B9529B">
      <w:pPr>
        <w:spacing w:before="120" w:line="276" w:lineRule="auto"/>
        <w:jc w:val="left"/>
        <w:outlineLvl w:val="0"/>
        <w:rPr>
          <w:rFonts w:asciiTheme="minorHAnsi" w:hAnsiTheme="minorHAnsi" w:cstheme="minorHAnsi"/>
          <w:b/>
          <w:sz w:val="14"/>
          <w:szCs w:val="14"/>
        </w:rPr>
      </w:pPr>
    </w:p>
    <w:p w14:paraId="4AEBFCB2" w14:textId="69C851BC" w:rsidR="001205A3" w:rsidRDefault="001205A3" w:rsidP="00D10121">
      <w:pPr>
        <w:widowControl w:val="0"/>
        <w:snapToGrid w:val="0"/>
        <w:spacing w:line="240" w:lineRule="auto"/>
        <w:ind w:left="170" w:right="170"/>
        <w:rPr>
          <w:rFonts w:asciiTheme="minorHAnsi" w:hAnsiTheme="minorHAnsi" w:cstheme="minorHAnsi"/>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00D10121" w:rsidRPr="00F66BFB">
        <w:rPr>
          <w:rFonts w:asciiTheme="minorHAnsi" w:hAnsiTheme="minorHAnsi" w:cstheme="minorHAnsi"/>
          <w:sz w:val="20"/>
          <w:szCs w:val="22"/>
        </w:rPr>
        <w:fldChar w:fldCharType="begin"/>
      </w:r>
      <w:r w:rsidR="00D10121" w:rsidRPr="00F66BFB">
        <w:rPr>
          <w:rFonts w:asciiTheme="minorHAnsi" w:hAnsiTheme="minorHAnsi" w:cstheme="minorHAnsi"/>
          <w:sz w:val="20"/>
          <w:szCs w:val="22"/>
        </w:rPr>
        <w:instrText xml:space="preserve"> MERGEFIELD "nr_postepowania" </w:instrText>
      </w:r>
      <w:r w:rsidR="00D10121" w:rsidRPr="00F66BFB">
        <w:rPr>
          <w:rFonts w:asciiTheme="minorHAnsi" w:hAnsiTheme="minorHAnsi" w:cstheme="minorHAnsi"/>
          <w:sz w:val="20"/>
          <w:szCs w:val="22"/>
        </w:rPr>
        <w:fldChar w:fldCharType="separate"/>
      </w:r>
      <w:r w:rsidR="00E31747" w:rsidRPr="00311178">
        <w:rPr>
          <w:rFonts w:asciiTheme="minorHAnsi" w:hAnsiTheme="minorHAnsi" w:cstheme="minorHAnsi"/>
          <w:noProof/>
          <w:sz w:val="20"/>
          <w:szCs w:val="22"/>
        </w:rPr>
        <w:t>1403</w:t>
      </w:r>
      <w:r w:rsidR="00D10121" w:rsidRPr="00F66BF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sidRPr="00F66BFB">
        <w:rPr>
          <w:rFonts w:asciiTheme="minorHAnsi" w:hAnsiTheme="minorHAnsi" w:cstheme="minorHAnsi"/>
          <w:lang w:eastAsia="pl-PL"/>
        </w:rPr>
        <w:t xml:space="preserve"> </w:t>
      </w:r>
      <w:r w:rsidRPr="00DC680A">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D10121">
        <w:rPr>
          <w:rFonts w:asciiTheme="minorHAnsi" w:hAnsiTheme="minorHAnsi" w:cstheme="minorHAnsi"/>
          <w:sz w:val="20"/>
          <w:lang w:eastAsia="pl-PL"/>
        </w:rPr>
        <w:t>: „</w:t>
      </w:r>
      <w:r w:rsidR="00D10121">
        <w:rPr>
          <w:rFonts w:asciiTheme="minorHAnsi" w:hAnsiTheme="minorHAnsi" w:cstheme="minorHAnsi"/>
          <w:sz w:val="20"/>
          <w:lang w:eastAsia="pl-PL"/>
        </w:rPr>
        <w:fldChar w:fldCharType="begin"/>
      </w:r>
      <w:r w:rsidR="00D10121">
        <w:rPr>
          <w:rFonts w:asciiTheme="minorHAnsi" w:hAnsiTheme="minorHAnsi" w:cstheme="minorHAnsi"/>
          <w:sz w:val="20"/>
          <w:lang w:eastAsia="pl-PL"/>
        </w:rPr>
        <w:instrText xml:space="preserve"> MERGEFIELD "nazwa_post" </w:instrText>
      </w:r>
      <w:r w:rsidR="00D10121">
        <w:rPr>
          <w:rFonts w:asciiTheme="minorHAnsi" w:hAnsiTheme="minorHAnsi" w:cstheme="minorHAnsi"/>
          <w:sz w:val="20"/>
          <w:lang w:eastAsia="pl-PL"/>
        </w:rPr>
        <w:fldChar w:fldCharType="separate"/>
      </w:r>
      <w:r w:rsidR="00E31747" w:rsidRPr="00311178">
        <w:rPr>
          <w:rFonts w:asciiTheme="minorHAnsi" w:hAnsiTheme="minorHAnsi" w:cstheme="minorHAnsi"/>
          <w:noProof/>
          <w:sz w:val="20"/>
          <w:lang w:eastAsia="pl-PL"/>
        </w:rPr>
        <w:t>Opracowaniem dokumentacji techniczno-prawnej w podziale na 4 zadania. Zad 1: Głusk, gm. Leoncin. Zad 2: Stanisławów, gm. Leoncin. Zad 3: Dziekanów Polski, gm. Łomianki. Zad 4: Izbica, gm. Serock</w:t>
      </w:r>
      <w:r w:rsidR="00D10121">
        <w:rPr>
          <w:rFonts w:asciiTheme="minorHAnsi" w:hAnsiTheme="minorHAnsi" w:cstheme="minorHAnsi"/>
          <w:sz w:val="20"/>
          <w:lang w:eastAsia="pl-PL"/>
        </w:rPr>
        <w:fldChar w:fldCharType="end"/>
      </w:r>
      <w:r w:rsidR="00D10121">
        <w:rPr>
          <w:rFonts w:asciiTheme="minorHAnsi" w:hAnsiTheme="minorHAnsi" w:cstheme="minorHAnsi"/>
          <w:sz w:val="20"/>
          <w:lang w:eastAsia="pl-PL"/>
        </w:rPr>
        <w:t>”</w:t>
      </w:r>
      <w:r>
        <w:rPr>
          <w:rFonts w:asciiTheme="minorHAnsi" w:hAnsiTheme="minorHAnsi" w:cstheme="minorHAnsi"/>
          <w:sz w:val="20"/>
          <w:lang w:eastAsia="pl-PL"/>
        </w:rPr>
        <w:t>,</w:t>
      </w:r>
      <w:r w:rsidRPr="00DC680A">
        <w:rPr>
          <w:rFonts w:asciiTheme="minorHAnsi" w:hAnsiTheme="minorHAnsi" w:cstheme="minorHAnsi"/>
          <w:b/>
          <w:sz w:val="20"/>
          <w:lang w:eastAsia="pl-PL"/>
        </w:rPr>
        <w:t xml:space="preserve"> oświadczamy</w:t>
      </w:r>
      <w:r w:rsidRPr="00DC680A">
        <w:rPr>
          <w:rFonts w:asciiTheme="minorHAnsi" w:hAnsiTheme="minorHAnsi" w:cstheme="minorHAnsi"/>
          <w:sz w:val="20"/>
          <w:lang w:eastAsia="pl-PL"/>
        </w:rPr>
        <w:t>, że dysponujemy następującymi osobami zdolnymi do realizacji zadania zdolnymi</w:t>
      </w:r>
      <w:r w:rsidR="00D10121">
        <w:rPr>
          <w:rFonts w:asciiTheme="minorHAnsi" w:hAnsiTheme="minorHAnsi" w:cstheme="minorHAnsi"/>
          <w:sz w:val="20"/>
          <w:lang w:eastAsia="pl-PL"/>
        </w:rPr>
        <w:t xml:space="preserve"> do wykonana przedmiotu Zakupu:</w:t>
      </w:r>
    </w:p>
    <w:p w14:paraId="46E439E8" w14:textId="77777777" w:rsidR="001205A3" w:rsidRPr="009E24C1" w:rsidRDefault="001205A3" w:rsidP="001205A3">
      <w:pPr>
        <w:widowControl w:val="0"/>
        <w:snapToGrid w:val="0"/>
        <w:spacing w:line="240" w:lineRule="auto"/>
        <w:ind w:left="170" w:right="170"/>
        <w:rPr>
          <w:rFonts w:asciiTheme="minorHAnsi" w:hAnsiTheme="minorHAnsi" w:cstheme="minorHAns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1205A3" w:rsidRPr="00351226" w14:paraId="28218442" w14:textId="77777777" w:rsidTr="001205A3">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C8E4FE6"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A9C037F"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E3EE9EB" w14:textId="77777777" w:rsidR="001205A3" w:rsidRPr="00351226" w:rsidRDefault="001205A3" w:rsidP="001205A3">
            <w:pPr>
              <w:snapToGrid w:val="0"/>
              <w:spacing w:line="240" w:lineRule="auto"/>
              <w:jc w:val="center"/>
              <w:rPr>
                <w:rFonts w:ascii="Calibri" w:eastAsia="Calibri" w:hAnsi="Calibri"/>
                <w:b/>
                <w:sz w:val="16"/>
                <w:szCs w:val="18"/>
              </w:rPr>
            </w:pPr>
            <w:r w:rsidRPr="0035122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1EA09A7D"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12537725"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70E6FBB"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FE10FA1"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Informacja o podstawie do dysponowania tymi osobami</w:t>
            </w:r>
          </w:p>
        </w:tc>
      </w:tr>
      <w:tr w:rsidR="001205A3" w:rsidRPr="00351226" w14:paraId="7D5A362A" w14:textId="77777777" w:rsidTr="001205A3">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8DB99B1" w14:textId="77777777" w:rsidR="001205A3" w:rsidRPr="00351226" w:rsidRDefault="001205A3" w:rsidP="001205A3">
            <w:pPr>
              <w:spacing w:line="240" w:lineRule="auto"/>
              <w:jc w:val="left"/>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A3DA3E" w14:textId="77777777" w:rsidR="001205A3" w:rsidRPr="00351226" w:rsidRDefault="001205A3" w:rsidP="001205A3">
            <w:pPr>
              <w:spacing w:line="240" w:lineRule="auto"/>
              <w:jc w:val="left"/>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F8462E" w14:textId="77777777" w:rsidR="001205A3" w:rsidRPr="00351226" w:rsidRDefault="001205A3" w:rsidP="001205A3">
            <w:pPr>
              <w:spacing w:line="240" w:lineRule="auto"/>
              <w:jc w:val="left"/>
              <w:rPr>
                <w:rFonts w:ascii="Calibri" w:eastAsia="Calibri" w:hAnsi="Calibri"/>
                <w:b/>
                <w:sz w:val="16"/>
                <w:szCs w:val="18"/>
              </w:rPr>
            </w:pPr>
          </w:p>
        </w:tc>
        <w:tc>
          <w:tcPr>
            <w:tcW w:w="1655" w:type="dxa"/>
            <w:vMerge/>
            <w:tcBorders>
              <w:left w:val="single" w:sz="4" w:space="0" w:color="auto"/>
              <w:right w:val="single" w:sz="4" w:space="0" w:color="auto"/>
            </w:tcBorders>
          </w:tcPr>
          <w:p w14:paraId="7AA91B6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left w:val="single" w:sz="4" w:space="0" w:color="auto"/>
              <w:right w:val="single" w:sz="4" w:space="0" w:color="auto"/>
            </w:tcBorders>
          </w:tcPr>
          <w:p w14:paraId="448CAC8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3C2E7B1" w14:textId="77777777" w:rsidR="001205A3" w:rsidRPr="00351226" w:rsidRDefault="001205A3" w:rsidP="001205A3">
            <w:pPr>
              <w:spacing w:line="240" w:lineRule="auto"/>
              <w:jc w:val="left"/>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3F63CB" w14:textId="77777777" w:rsidR="001205A3" w:rsidRPr="00351226" w:rsidRDefault="001205A3" w:rsidP="001205A3">
            <w:pPr>
              <w:snapToGrid w:val="0"/>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dysponowanie pośrednie</w:t>
            </w:r>
            <w:r w:rsidRPr="00351226">
              <w:rPr>
                <w:rFonts w:ascii="Calibri" w:eastAsia="Calibri" w:hAnsi="Calibri"/>
                <w:b/>
                <w:sz w:val="16"/>
                <w:szCs w:val="18"/>
                <w:vertAlign w:val="superscript"/>
                <w:lang w:eastAsia="ar-SA"/>
              </w:rPr>
              <w:footnoteReference w:id="9"/>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E42B33"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dysponowanie bezpośrednie</w:t>
            </w:r>
            <w:r w:rsidRPr="00351226">
              <w:rPr>
                <w:rFonts w:ascii="Calibri" w:eastAsia="Calibri" w:hAnsi="Calibri"/>
                <w:b/>
                <w:sz w:val="16"/>
                <w:szCs w:val="18"/>
                <w:vertAlign w:val="superscript"/>
                <w:lang w:eastAsia="ar-SA"/>
              </w:rPr>
              <w:footnoteReference w:id="10"/>
            </w:r>
          </w:p>
        </w:tc>
      </w:tr>
      <w:tr w:rsidR="001205A3" w:rsidRPr="00351226" w14:paraId="445989DC" w14:textId="77777777" w:rsidTr="001205A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8DCE604" w14:textId="77777777" w:rsidR="001205A3" w:rsidRPr="00351226" w:rsidRDefault="001205A3" w:rsidP="001205A3">
            <w:pPr>
              <w:spacing w:line="240" w:lineRule="auto"/>
              <w:jc w:val="left"/>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70EB91" w14:textId="77777777" w:rsidR="001205A3" w:rsidRPr="00351226" w:rsidRDefault="001205A3" w:rsidP="001205A3">
            <w:pPr>
              <w:spacing w:line="240" w:lineRule="auto"/>
              <w:jc w:val="left"/>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09D16D" w14:textId="77777777" w:rsidR="001205A3" w:rsidRPr="00351226" w:rsidRDefault="001205A3" w:rsidP="001205A3">
            <w:pPr>
              <w:spacing w:line="240" w:lineRule="auto"/>
              <w:jc w:val="left"/>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63B3FB77" w14:textId="77777777" w:rsidR="001205A3" w:rsidRPr="00351226" w:rsidRDefault="001205A3" w:rsidP="001205A3">
            <w:pPr>
              <w:spacing w:line="240" w:lineRule="auto"/>
              <w:jc w:val="left"/>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0AC2FF44" w14:textId="77777777" w:rsidR="001205A3" w:rsidRPr="00351226" w:rsidRDefault="001205A3" w:rsidP="001205A3">
            <w:pPr>
              <w:spacing w:line="240" w:lineRule="auto"/>
              <w:jc w:val="left"/>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5C790EB" w14:textId="77777777" w:rsidR="001205A3" w:rsidRPr="00351226" w:rsidRDefault="001205A3" w:rsidP="001205A3">
            <w:pPr>
              <w:spacing w:line="240" w:lineRule="auto"/>
              <w:jc w:val="left"/>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0F7093"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5E6BC7"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o pracę, umowa zlecenie, umowa o dzieło</w:t>
            </w:r>
          </w:p>
        </w:tc>
      </w:tr>
      <w:tr w:rsidR="001205A3" w:rsidRPr="00351226" w14:paraId="0BFAAEE0"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D942FD2"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FB462F"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C04A1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DE67BF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E2D998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666B23E"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CD0E032"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435B8AE"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1CBAEE4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B137BAD"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57C6D72"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7F80D6"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37E6418"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2D291BC"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2DA8CD"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9B1693D"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61EF571"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4705EDF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54A6B6"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C8C6A70"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DC07C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122526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CBF0FDA"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8D01C5F"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2DD6437"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25A8DFC"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D10121" w:rsidRPr="00351226" w14:paraId="7FEA0F1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E86E9D6"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C58B43"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7C5EF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754B49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7A2381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54F9024"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859AC97"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33EEBD4"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0FC9C15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6ED38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B4CD5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353A8B"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413E772"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AA2F17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16D946"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9A00E3"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220CF9F"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5470B30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DBF3B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A20A77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C4613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5D303B3"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B41E01E"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3F9C90"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8662CF6"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2D79B60"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2D33EB4B"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2F366B"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6477A58"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2D59CA"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9DA495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63D4A5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5A492C"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AB5D4BB"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CAEE92C"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37E2BAD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1CD973"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2CEF9E6"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55E6C3"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F82AA7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2D393F1"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DF5B2B"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8B95990"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9ADB418" w14:textId="77777777" w:rsidR="00D10121" w:rsidRPr="00351226" w:rsidRDefault="00D10121" w:rsidP="001205A3">
            <w:pPr>
              <w:spacing w:line="240" w:lineRule="auto"/>
              <w:jc w:val="center"/>
              <w:rPr>
                <w:rFonts w:ascii="Calibri Light" w:eastAsia="Calibri" w:hAnsi="Calibri Light"/>
                <w:bCs/>
                <w:i/>
                <w:sz w:val="20"/>
                <w:lang w:eastAsia="ar-SA"/>
              </w:rPr>
            </w:pPr>
          </w:p>
        </w:tc>
      </w:tr>
    </w:tbl>
    <w:p w14:paraId="4987DCE6" w14:textId="77777777" w:rsidR="001205A3" w:rsidRPr="00351226" w:rsidRDefault="001205A3" w:rsidP="001205A3">
      <w:pPr>
        <w:spacing w:before="120" w:line="240" w:lineRule="auto"/>
        <w:ind w:right="-569"/>
        <w:outlineLvl w:val="0"/>
        <w:rPr>
          <w:rFonts w:asciiTheme="minorHAnsi" w:hAnsiTheme="minorHAnsi" w:cstheme="minorHAnsi"/>
          <w:i/>
          <w:sz w:val="16"/>
          <w:szCs w:val="18"/>
        </w:rPr>
      </w:pPr>
      <w:bookmarkStart w:id="12" w:name="_Toc18342848"/>
      <w:bookmarkStart w:id="13" w:name="_Toc54073231"/>
      <w:bookmarkStart w:id="14" w:name="_Toc57057714"/>
      <w:bookmarkStart w:id="15" w:name="_Toc57122890"/>
      <w:bookmarkStart w:id="16" w:name="_Toc57637479"/>
      <w:r w:rsidRPr="00351226">
        <w:rPr>
          <w:rFonts w:asciiTheme="minorHAnsi" w:hAnsiTheme="minorHAnsi" w:cstheme="minorHAnsi"/>
          <w:i/>
          <w:sz w:val="16"/>
          <w:szCs w:val="18"/>
        </w:rPr>
        <w:t>UWAGA: Należy dostosować ilość wierszy do ilości wymaganych osób</w:t>
      </w:r>
      <w:bookmarkEnd w:id="12"/>
      <w:bookmarkEnd w:id="13"/>
      <w:bookmarkEnd w:id="14"/>
      <w:bookmarkEnd w:id="15"/>
      <w:bookmarkEnd w:id="16"/>
    </w:p>
    <w:p w14:paraId="7C324329" w14:textId="77777777" w:rsidR="001205A3" w:rsidRPr="00351226" w:rsidRDefault="001205A3" w:rsidP="009572CA">
      <w:pPr>
        <w:spacing w:line="240" w:lineRule="auto"/>
        <w:jc w:val="left"/>
        <w:rPr>
          <w:rFonts w:ascii="Calibri" w:eastAsia="Calibri" w:hAnsi="Calibri"/>
          <w:sz w:val="16"/>
          <w:szCs w:val="16"/>
          <w:lang w:eastAsia="pl-PL"/>
        </w:rPr>
      </w:pPr>
      <w:r w:rsidRPr="00351226">
        <w:rPr>
          <w:rFonts w:ascii="Calibri" w:eastAsia="Calibri" w:hAnsi="Calibri"/>
          <w:sz w:val="16"/>
          <w:szCs w:val="16"/>
          <w:lang w:eastAsia="pl-PL"/>
        </w:rPr>
        <w:t>W przypadku, gdy Wykonawca będzie samodzielnie świadczył usługi – należy wpisać dane Wykonawcy</w:t>
      </w:r>
    </w:p>
    <w:p w14:paraId="2F477368" w14:textId="77777777" w:rsidR="001205A3" w:rsidRPr="00D10121" w:rsidRDefault="001205A3" w:rsidP="001205A3">
      <w:pPr>
        <w:autoSpaceDE w:val="0"/>
        <w:autoSpaceDN w:val="0"/>
        <w:spacing w:line="240" w:lineRule="auto"/>
        <w:rPr>
          <w:rFonts w:asciiTheme="minorHAnsi" w:eastAsia="Calibri" w:hAnsiTheme="minorHAnsi" w:cstheme="minorHAnsi"/>
          <w:sz w:val="14"/>
          <w:szCs w:val="14"/>
          <w:lang w:eastAsia="pl-PL"/>
        </w:rPr>
      </w:pPr>
    </w:p>
    <w:p w14:paraId="63232BD4" w14:textId="77777777" w:rsidR="001205A3" w:rsidRPr="00351226" w:rsidRDefault="001205A3" w:rsidP="001205A3">
      <w:pPr>
        <w:autoSpaceDE w:val="0"/>
        <w:autoSpaceDN w:val="0"/>
        <w:spacing w:line="240" w:lineRule="auto"/>
        <w:rPr>
          <w:rFonts w:asciiTheme="minorHAnsi" w:eastAsia="Calibri" w:hAnsiTheme="minorHAnsi" w:cstheme="minorHAnsi"/>
          <w:snapToGrid w:val="0"/>
          <w:sz w:val="20"/>
        </w:rPr>
      </w:pPr>
      <w:r w:rsidRPr="00351226">
        <w:rPr>
          <w:rFonts w:asciiTheme="minorHAnsi" w:eastAsia="Calibri" w:hAnsiTheme="minorHAnsi" w:cstheme="minorHAnsi"/>
          <w:sz w:val="20"/>
          <w:lang w:eastAsia="pl-PL"/>
        </w:rPr>
        <w:t>Jednocześnie o</w:t>
      </w:r>
      <w:r w:rsidRPr="00351226">
        <w:rPr>
          <w:rFonts w:asciiTheme="minorHAnsi" w:eastAsia="Calibri" w:hAnsiTheme="minorHAnsi" w:cstheme="minorHAnsi"/>
          <w:snapToGrid w:val="0"/>
          <w:sz w:val="20"/>
        </w:rPr>
        <w:t xml:space="preserve">świadczam/y niniejszym, iż osoby które zostaną skierowane do realizacji zamówienia: </w:t>
      </w:r>
    </w:p>
    <w:p w14:paraId="5755560E"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lang w:eastAsia="pl-PL"/>
        </w:rPr>
        <w:t>zostaną poinformowane o wymogach dotyczących sposobu realizacji Umowy,</w:t>
      </w:r>
    </w:p>
    <w:p w14:paraId="7FD34274"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rPr>
        <w:t>zostaną poinformowane o przetwarzaniu ich danych osobowych przez PGE Dystrybucja S.A.</w:t>
      </w:r>
    </w:p>
    <w:p w14:paraId="66A96781" w14:textId="77777777" w:rsidR="001205A3" w:rsidRPr="009572CA" w:rsidRDefault="001205A3" w:rsidP="001205A3">
      <w:pPr>
        <w:tabs>
          <w:tab w:val="left" w:pos="-1440"/>
          <w:tab w:val="left" w:pos="-720"/>
        </w:tabs>
        <w:suppressAutoHyphens/>
        <w:spacing w:line="300" w:lineRule="auto"/>
        <w:rPr>
          <w:rFonts w:ascii="Calibri" w:hAnsi="Calibri" w:cs="Arial"/>
          <w:spacing w:val="-3"/>
          <w:sz w:val="14"/>
          <w:szCs w:val="14"/>
        </w:rPr>
      </w:pPr>
    </w:p>
    <w:p w14:paraId="0BF4BA60" w14:textId="77777777" w:rsidR="001205A3" w:rsidRDefault="001205A3" w:rsidP="00D775DF">
      <w:pPr>
        <w:spacing w:after="80" w:line="240" w:lineRule="auto"/>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16"/>
          <w:szCs w:val="16"/>
        </w:rPr>
        <w:t>..........................................................................</w:t>
      </w:r>
    </w:p>
    <w:p w14:paraId="469EA7AD" w14:textId="77777777" w:rsidR="001205A3"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7F9EA42" w14:textId="77777777" w:rsidR="00034C7C"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2A1EED23" w14:textId="77777777" w:rsidR="00034C7C" w:rsidRDefault="00034C7C">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7504AE" w14:textId="77777777" w:rsidR="002E6DEB" w:rsidRDefault="002E6DEB" w:rsidP="00034C7C">
      <w:pPr>
        <w:pStyle w:val="Nagwek1"/>
        <w:shd w:val="clear" w:color="auto" w:fill="C6D9F1" w:themeFill="text2" w:themeFillTint="33"/>
        <w:rPr>
          <w:rFonts w:cstheme="minorHAnsi"/>
          <w:color w:val="000000" w:themeColor="text1"/>
          <w:sz w:val="20"/>
          <w:szCs w:val="20"/>
        </w:rPr>
        <w:sectPr w:rsidR="002E6DEB" w:rsidSect="00267675">
          <w:headerReference w:type="default" r:id="rId33"/>
          <w:footerReference w:type="default" r:id="rId34"/>
          <w:footnotePr>
            <w:numRestart w:val="eachSect"/>
          </w:footnotePr>
          <w:pgSz w:w="11909" w:h="16834"/>
          <w:pgMar w:top="1134" w:right="1277" w:bottom="993" w:left="1560" w:header="142" w:footer="57" w:gutter="0"/>
          <w:pgNumType w:start="1"/>
          <w:cols w:space="708"/>
        </w:sectPr>
      </w:pPr>
    </w:p>
    <w:p w14:paraId="774177AA" w14:textId="00C45F4F" w:rsidR="00914766" w:rsidRPr="009C2468" w:rsidRDefault="00914766" w:rsidP="00914766">
      <w:pPr>
        <w:keepNext/>
        <w:keepLines/>
        <w:shd w:val="clear" w:color="auto" w:fill="C6D9F1" w:themeFill="text2" w:themeFillTint="33"/>
        <w:spacing w:line="240" w:lineRule="auto"/>
        <w:ind w:right="1"/>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lastRenderedPageBreak/>
        <w:t xml:space="preserve">ZAŁĄCZNIK NR </w:t>
      </w:r>
      <w:r>
        <w:rPr>
          <w:rFonts w:asciiTheme="minorHAnsi" w:hAnsiTheme="minorHAnsi" w:cstheme="minorHAnsi"/>
          <w:b/>
          <w:bCs/>
          <w:color w:val="000000"/>
          <w:sz w:val="20"/>
        </w:rPr>
        <w:t>1</w:t>
      </w:r>
      <w:r w:rsidR="00441D1F">
        <w:rPr>
          <w:rFonts w:asciiTheme="minorHAnsi" w:hAnsiTheme="minorHAnsi" w:cstheme="minorHAnsi"/>
          <w:b/>
          <w:bCs/>
          <w:color w:val="000000"/>
          <w:sz w:val="20"/>
        </w:rPr>
        <w:t>1</w:t>
      </w:r>
      <w:r w:rsidRPr="009C2468">
        <w:rPr>
          <w:rFonts w:asciiTheme="minorHAnsi" w:hAnsiTheme="minorHAnsi" w:cstheme="minorHAnsi"/>
          <w:b/>
          <w:bCs/>
          <w:color w:val="000000"/>
          <w:sz w:val="20"/>
        </w:rPr>
        <w:t xml:space="preserve"> </w:t>
      </w:r>
      <w:r>
        <w:rPr>
          <w:rFonts w:asciiTheme="minorHAnsi" w:hAnsiTheme="minorHAnsi" w:cstheme="minorHAnsi"/>
          <w:b/>
          <w:bCs/>
          <w:color w:val="000000"/>
          <w:sz w:val="20"/>
        </w:rPr>
        <w:t xml:space="preserve">DO SWZ </w:t>
      </w:r>
      <w:r w:rsidRPr="009C2468">
        <w:rPr>
          <w:rFonts w:asciiTheme="minorHAnsi" w:hAnsiTheme="minorHAnsi" w:cstheme="minorHAnsi"/>
          <w:b/>
          <w:bCs/>
          <w:color w:val="000000"/>
          <w:sz w:val="20"/>
        </w:rPr>
        <w:t>– OŚWI</w:t>
      </w:r>
      <w:r w:rsidR="00F26C5F">
        <w:rPr>
          <w:rFonts w:asciiTheme="minorHAnsi" w:hAnsiTheme="minorHAnsi" w:cstheme="minorHAnsi"/>
          <w:b/>
          <w:bCs/>
          <w:color w:val="000000"/>
          <w:sz w:val="20"/>
        </w:rPr>
        <w:t>ADCZENIE O ZACHOWANIU POUFNOŚCI</w:t>
      </w:r>
    </w:p>
    <w:p w14:paraId="259899B0" w14:textId="77777777" w:rsidR="00914766" w:rsidRDefault="00914766" w:rsidP="00914766">
      <w:pPr>
        <w:tabs>
          <w:tab w:val="left" w:pos="2100"/>
        </w:tabs>
        <w:rPr>
          <w:rFonts w:asciiTheme="minorHAnsi" w:hAnsiTheme="minorHAnsi" w:cstheme="minorHAnsi"/>
          <w:sz w:val="20"/>
        </w:rPr>
      </w:pPr>
    </w:p>
    <w:p w14:paraId="6A4CC230" w14:textId="77777777" w:rsidR="00914766" w:rsidRDefault="00914766" w:rsidP="00914766">
      <w:pPr>
        <w:tabs>
          <w:tab w:val="left" w:pos="2100"/>
        </w:tabs>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914766" w:rsidRPr="006B56FD" w14:paraId="5E13DAA8" w14:textId="77777777" w:rsidTr="00914766">
        <w:trPr>
          <w:trHeight w:val="1488"/>
          <w:jc w:val="center"/>
        </w:trPr>
        <w:tc>
          <w:tcPr>
            <w:tcW w:w="3965" w:type="dxa"/>
            <w:tcBorders>
              <w:right w:val="single" w:sz="4" w:space="0" w:color="auto"/>
            </w:tcBorders>
          </w:tcPr>
          <w:p w14:paraId="1DC28FB2" w14:textId="77777777" w:rsidR="00914766" w:rsidRPr="00914766" w:rsidRDefault="00914766" w:rsidP="00914766">
            <w:pPr>
              <w:ind w:right="28"/>
              <w:jc w:val="left"/>
              <w:rPr>
                <w:rFonts w:asciiTheme="minorHAnsi" w:hAnsiTheme="minorHAnsi" w:cstheme="minorHAnsi"/>
                <w:b/>
                <w:i/>
                <w:iCs/>
                <w:sz w:val="20"/>
                <w:u w:val="single"/>
              </w:rPr>
            </w:pPr>
            <w:r w:rsidRPr="00914766">
              <w:rPr>
                <w:rFonts w:asciiTheme="minorHAnsi" w:hAnsiTheme="minorHAnsi" w:cstheme="minorHAnsi"/>
                <w:b/>
                <w:i/>
                <w:iCs/>
                <w:sz w:val="20"/>
                <w:u w:val="single"/>
              </w:rPr>
              <w:t>Wykonawca</w:t>
            </w:r>
          </w:p>
          <w:p w14:paraId="4C0F547D" w14:textId="77777777" w:rsidR="00914766" w:rsidRPr="00914766" w:rsidRDefault="00914766" w:rsidP="00914766">
            <w:pPr>
              <w:ind w:right="28"/>
              <w:jc w:val="left"/>
              <w:rPr>
                <w:rFonts w:asciiTheme="minorHAnsi" w:hAnsiTheme="minorHAnsi" w:cstheme="minorHAnsi"/>
                <w:sz w:val="20"/>
              </w:rPr>
            </w:pPr>
          </w:p>
          <w:p w14:paraId="03291B6D"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5B0DDA2C"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3D779EF5" w14:textId="77777777" w:rsidR="00914766" w:rsidRPr="00914766" w:rsidRDefault="00914766" w:rsidP="00914766">
            <w:pPr>
              <w:ind w:right="28"/>
              <w:jc w:val="center"/>
              <w:rPr>
                <w:rFonts w:asciiTheme="minorHAnsi" w:hAnsiTheme="minorHAnsi" w:cstheme="minorHAnsi"/>
                <w:i/>
                <w:sz w:val="20"/>
              </w:rPr>
            </w:pPr>
            <w:r w:rsidRPr="00914766">
              <w:rPr>
                <w:rFonts w:asciiTheme="minorHAnsi" w:hAnsiTheme="minorHAnsi" w:cstheme="minorHAnsi"/>
                <w:i/>
                <w:sz w:val="20"/>
              </w:rPr>
              <w:t>Nazwa i adres</w:t>
            </w:r>
          </w:p>
          <w:p w14:paraId="3119E6BC" w14:textId="472001B3" w:rsidR="00914766" w:rsidRPr="00B36DC5" w:rsidRDefault="00914766" w:rsidP="00914766">
            <w:pPr>
              <w:ind w:right="28"/>
              <w:jc w:val="center"/>
              <w:rPr>
                <w:rFonts w:asciiTheme="minorHAnsi" w:hAnsiTheme="minorHAnsi" w:cstheme="minorHAnsi"/>
                <w:b/>
                <w:i/>
              </w:rPr>
            </w:pPr>
            <w:r w:rsidRPr="00914766">
              <w:rPr>
                <w:rFonts w:asciiTheme="minorHAnsi" w:hAnsiTheme="minorHAnsi" w:cstheme="minorHAnsi"/>
                <w:b/>
                <w:i/>
                <w:sz w:val="20"/>
              </w:rPr>
              <w:t>Adres email: …………………………</w:t>
            </w:r>
            <w:r>
              <w:rPr>
                <w:rFonts w:asciiTheme="minorHAnsi" w:hAnsiTheme="minorHAnsi" w:cstheme="minorHAnsi"/>
                <w:b/>
                <w:i/>
                <w:sz w:val="20"/>
              </w:rPr>
              <w:t>……………</w:t>
            </w:r>
            <w:r w:rsidRPr="00914766">
              <w:rPr>
                <w:rFonts w:asciiTheme="minorHAnsi" w:hAnsiTheme="minorHAnsi" w:cstheme="minorHAnsi"/>
                <w:b/>
                <w:i/>
                <w:sz w:val="20"/>
              </w:rPr>
              <w:t xml:space="preserve"> (na który przesłane zostaną informacje poufne)</w:t>
            </w:r>
          </w:p>
        </w:tc>
        <w:tc>
          <w:tcPr>
            <w:tcW w:w="850" w:type="dxa"/>
            <w:tcBorders>
              <w:top w:val="nil"/>
              <w:left w:val="single" w:sz="4" w:space="0" w:color="auto"/>
              <w:bottom w:val="nil"/>
              <w:right w:val="single" w:sz="4" w:space="0" w:color="auto"/>
            </w:tcBorders>
          </w:tcPr>
          <w:p w14:paraId="49B589F2" w14:textId="77777777" w:rsidR="00914766" w:rsidRPr="006B56FD" w:rsidRDefault="00914766" w:rsidP="00914766">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34" w:type="dxa"/>
            <w:tcBorders>
              <w:left w:val="single" w:sz="4" w:space="0" w:color="auto"/>
            </w:tcBorders>
          </w:tcPr>
          <w:p w14:paraId="5479E5F9" w14:textId="5111ADAE" w:rsidR="00914766" w:rsidRDefault="00914766" w:rsidP="00914766">
            <w:pPr>
              <w:spacing w:line="360" w:lineRule="auto"/>
              <w:rPr>
                <w:rFonts w:asciiTheme="minorHAnsi" w:eastAsiaTheme="majorEastAsia" w:hAnsiTheme="minorHAnsi" w:cstheme="minorHAnsi"/>
                <w:b/>
                <w:i/>
                <w:iCs/>
                <w:sz w:val="20"/>
                <w:u w:val="single"/>
              </w:rPr>
            </w:pPr>
            <w:r w:rsidRPr="00914766">
              <w:rPr>
                <w:rFonts w:asciiTheme="minorHAnsi" w:eastAsiaTheme="majorEastAsia" w:hAnsiTheme="minorHAnsi" w:cstheme="minorHAnsi"/>
                <w:b/>
                <w:i/>
                <w:iCs/>
                <w:sz w:val="20"/>
                <w:u w:val="single"/>
              </w:rPr>
              <w:t xml:space="preserve">Zamawiający </w:t>
            </w:r>
          </w:p>
          <w:p w14:paraId="2E40BAF6" w14:textId="77777777" w:rsidR="00914766" w:rsidRPr="00914766" w:rsidRDefault="00914766" w:rsidP="00914766">
            <w:pPr>
              <w:spacing w:line="360" w:lineRule="auto"/>
              <w:rPr>
                <w:rFonts w:asciiTheme="minorHAnsi" w:eastAsiaTheme="majorEastAsia" w:hAnsiTheme="minorHAnsi" w:cstheme="minorHAnsi"/>
                <w:b/>
                <w:i/>
                <w:iCs/>
                <w:sz w:val="14"/>
                <w:szCs w:val="14"/>
                <w:u w:val="single"/>
              </w:rPr>
            </w:pPr>
          </w:p>
          <w:p w14:paraId="63787239"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1EC2DCB6" w14:textId="77777777" w:rsidR="00914766" w:rsidRPr="00914766" w:rsidRDefault="00914766" w:rsidP="00914766">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3499EA17"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0FB64222" w14:textId="77777777" w:rsidR="00914766" w:rsidRPr="00724BFB" w:rsidRDefault="00914766" w:rsidP="00914766">
            <w:pPr>
              <w:spacing w:before="120" w:after="120" w:line="240" w:lineRule="auto"/>
              <w:contextualSpacing/>
              <w:jc w:val="center"/>
              <w:rPr>
                <w:rFonts w:asciiTheme="minorHAnsi" w:eastAsia="Calibri" w:hAnsiTheme="minorHAnsi" w:cstheme="minorHAnsi"/>
                <w:color w:val="000000"/>
              </w:rPr>
            </w:pPr>
            <w:r w:rsidRPr="00914766">
              <w:rPr>
                <w:rFonts w:asciiTheme="minorHAnsi" w:eastAsia="Calibri" w:hAnsiTheme="minorHAnsi" w:cstheme="minorHAnsi"/>
                <w:color w:val="000000"/>
                <w:sz w:val="20"/>
              </w:rPr>
              <w:t>ul. Marsa 95, 04-470 Warszawa</w:t>
            </w:r>
          </w:p>
        </w:tc>
      </w:tr>
    </w:tbl>
    <w:p w14:paraId="3AB843BC" w14:textId="77777777" w:rsidR="00914766" w:rsidRDefault="00914766" w:rsidP="00914766">
      <w:pPr>
        <w:spacing w:after="80" w:line="240" w:lineRule="auto"/>
        <w:rPr>
          <w:rFonts w:asciiTheme="minorHAnsi" w:eastAsia="Calibri" w:hAnsiTheme="minorHAnsi" w:cstheme="minorHAnsi"/>
          <w:sz w:val="20"/>
          <w:lang w:eastAsia="pl-PL"/>
        </w:rPr>
      </w:pPr>
    </w:p>
    <w:p w14:paraId="4A0B61EE" w14:textId="77777777" w:rsidR="00914766" w:rsidRDefault="00914766" w:rsidP="00914766">
      <w:pPr>
        <w:spacing w:after="80" w:line="240" w:lineRule="auto"/>
        <w:rPr>
          <w:rFonts w:asciiTheme="minorHAnsi" w:eastAsia="Calibri" w:hAnsiTheme="minorHAnsi" w:cstheme="minorHAnsi"/>
          <w:sz w:val="20"/>
          <w:lang w:eastAsia="pl-PL"/>
        </w:rPr>
      </w:pPr>
    </w:p>
    <w:p w14:paraId="31B8D11C" w14:textId="77777777" w:rsidR="00914766" w:rsidRPr="009C2468" w:rsidRDefault="00914766" w:rsidP="00914766">
      <w:pPr>
        <w:autoSpaceDE w:val="0"/>
        <w:autoSpaceDN w:val="0"/>
        <w:adjustRightInd w:val="0"/>
        <w:spacing w:before="120" w:after="120" w:line="240" w:lineRule="auto"/>
        <w:jc w:val="center"/>
        <w:outlineLvl w:val="0"/>
        <w:rPr>
          <w:rFonts w:asciiTheme="minorHAnsi" w:eastAsia="Calibri" w:hAnsiTheme="minorHAnsi" w:cstheme="minorHAnsi"/>
          <w:sz w:val="20"/>
        </w:rPr>
      </w:pPr>
      <w:r w:rsidRPr="009C2468">
        <w:rPr>
          <w:rFonts w:asciiTheme="minorHAnsi" w:eastAsia="Calibri" w:hAnsiTheme="minorHAnsi" w:cstheme="minorHAnsi"/>
          <w:b/>
          <w:bCs/>
          <w:sz w:val="20"/>
        </w:rPr>
        <w:t xml:space="preserve">OŚWIADCZENIE O ZACHOWANIU POUFNOŚCI </w:t>
      </w:r>
    </w:p>
    <w:p w14:paraId="1A3AFD5C" w14:textId="77777777" w:rsidR="00914766" w:rsidRPr="009C2468" w:rsidRDefault="00914766" w:rsidP="00914766">
      <w:pPr>
        <w:autoSpaceDE w:val="0"/>
        <w:autoSpaceDN w:val="0"/>
        <w:adjustRightInd w:val="0"/>
        <w:spacing w:before="120" w:after="120" w:line="240" w:lineRule="auto"/>
        <w:ind w:right="1" w:firstLine="709"/>
        <w:outlineLvl w:val="0"/>
        <w:rPr>
          <w:rFonts w:asciiTheme="minorHAnsi" w:eastAsia="Calibri" w:hAnsiTheme="minorHAnsi" w:cstheme="minorHAnsi"/>
          <w:sz w:val="20"/>
        </w:rPr>
      </w:pPr>
    </w:p>
    <w:p w14:paraId="64167242" w14:textId="04FA2131" w:rsidR="00914766" w:rsidRPr="009C2468" w:rsidRDefault="00914766" w:rsidP="00914766">
      <w:pPr>
        <w:spacing w:after="80" w:line="240" w:lineRule="auto"/>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Pr>
          <w:rFonts w:asciiTheme="minorHAnsi" w:eastAsia="Calibr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E31747" w:rsidRPr="00311178">
        <w:rPr>
          <w:rFonts w:asciiTheme="minorHAnsi" w:hAnsiTheme="minorHAnsi" w:cstheme="minorHAnsi"/>
          <w:noProof/>
          <w:sz w:val="20"/>
          <w:szCs w:val="22"/>
        </w:rPr>
        <w:t>1403</w:t>
      </w:r>
      <w:r w:rsidRPr="00441D1F">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Pr>
          <w:rFonts w:asciiTheme="minorHAnsi" w:eastAsia="Calibri" w:hAnsiTheme="minorHAnsi" w:cstheme="minorHAnsi"/>
          <w:sz w:val="20"/>
          <w:lang w:eastAsia="pl-PL"/>
        </w:rPr>
        <w:fldChar w:fldCharType="begin"/>
      </w:r>
      <w:r>
        <w:rPr>
          <w:rFonts w:asciiTheme="minorHAnsi" w:eastAsia="Calibri" w:hAnsiTheme="minorHAnsi" w:cstheme="minorHAnsi"/>
          <w:sz w:val="20"/>
          <w:lang w:eastAsia="pl-PL"/>
        </w:rPr>
        <w:instrText xml:space="preserve"> MERGEFIELD "nazwa_post" </w:instrText>
      </w:r>
      <w:r>
        <w:rPr>
          <w:rFonts w:asciiTheme="minorHAnsi" w:eastAsia="Calibri" w:hAnsiTheme="minorHAnsi" w:cstheme="minorHAnsi"/>
          <w:sz w:val="20"/>
          <w:lang w:eastAsia="pl-PL"/>
        </w:rPr>
        <w:fldChar w:fldCharType="separate"/>
      </w:r>
      <w:r w:rsidR="00E31747" w:rsidRPr="00311178">
        <w:rPr>
          <w:rFonts w:asciiTheme="minorHAnsi" w:eastAsia="Calibri" w:hAnsiTheme="minorHAnsi" w:cstheme="minorHAnsi"/>
          <w:noProof/>
          <w:sz w:val="20"/>
          <w:lang w:eastAsia="pl-PL"/>
        </w:rPr>
        <w:t>Opracowaniem dokumentacji techniczno-prawnej w podziale na 4 zadania. Zad 1: Głusk, gm. Leoncin. Zad 2: Stanisławów, gm. Leoncin. Zad 3: Dziekanów Polski, gm. Łomianki. Zad 4: Izbica, gm. Serock</w:t>
      </w:r>
      <w:r>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r w:rsidRPr="009C2468">
        <w:rPr>
          <w:rFonts w:asciiTheme="minorHAnsi" w:eastAsia="Calibri" w:hAnsiTheme="minorHAnsi" w:cstheme="minorHAnsi"/>
          <w:sz w:val="20"/>
          <w:lang w:eastAsia="pl-PL"/>
        </w:rPr>
        <w:t xml:space="preserve">  </w:t>
      </w:r>
    </w:p>
    <w:p w14:paraId="4C2A44E3"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sz w:val="20"/>
        </w:rPr>
      </w:pPr>
    </w:p>
    <w:p w14:paraId="0CA19C6C"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color w:val="FF0000"/>
          <w:sz w:val="20"/>
        </w:rPr>
      </w:pPr>
      <w:r w:rsidRPr="009C2468">
        <w:rPr>
          <w:rFonts w:asciiTheme="minorHAnsi" w:eastAsia="Calibri" w:hAnsiTheme="minorHAnsi" w:cstheme="minorHAnsi"/>
          <w:sz w:val="20"/>
        </w:rPr>
        <w:t>M</w:t>
      </w:r>
      <w:r w:rsidRPr="009C2468">
        <w:rPr>
          <w:rFonts w:asciiTheme="minorHAnsi" w:eastAsia="Calibri" w:hAnsiTheme="minorHAnsi" w:cstheme="minorHAnsi"/>
          <w:color w:val="000000"/>
          <w:sz w:val="20"/>
        </w:rPr>
        <w:t>ając na uwadze</w:t>
      </w:r>
      <w:r w:rsidRPr="009C2468">
        <w:rPr>
          <w:rFonts w:asciiTheme="minorHAnsi" w:eastAsia="Calibri" w:hAnsiTheme="minorHAnsi" w:cstheme="minorHAnsi"/>
          <w:sz w:val="20"/>
        </w:rPr>
        <w:t xml:space="preserve"> potrzebę zapewnienia ochrony i bezpieczeństwa informacji przekazywanych przez Zamawiającego, oświadczamy niniejszym, iż </w:t>
      </w:r>
      <w:r w:rsidRPr="009C2468">
        <w:rPr>
          <w:rFonts w:asciiTheme="minorHAnsi" w:eastAsia="Calibri" w:hAnsiTheme="minorHAnsi" w:cstheme="minorHAnsi"/>
          <w:b/>
          <w:sz w:val="20"/>
        </w:rPr>
        <w:t>zobowiązujemy się do zachowania w poufności informacji</w:t>
      </w:r>
      <w:r>
        <w:rPr>
          <w:rFonts w:asciiTheme="minorHAnsi" w:eastAsia="Calibri" w:hAnsiTheme="minorHAnsi" w:cstheme="minorHAnsi"/>
          <w:b/>
          <w:sz w:val="20"/>
        </w:rPr>
        <w:t xml:space="preserve"> poufnych</w:t>
      </w:r>
      <w:r w:rsidRPr="009C2468">
        <w:rPr>
          <w:rFonts w:asciiTheme="minorHAnsi" w:eastAsia="Calibri" w:hAnsiTheme="minorHAnsi" w:cstheme="minorHAnsi"/>
          <w:b/>
          <w:sz w:val="20"/>
        </w:rPr>
        <w:t xml:space="preserve"> uzyskanych od Zamawiającego w trakcie prowadzonego postępowania, zarówno w formie pisemnej, dokumentowej</w:t>
      </w:r>
      <w:r>
        <w:rPr>
          <w:rFonts w:asciiTheme="minorHAnsi" w:eastAsia="Calibri" w:hAnsiTheme="minorHAnsi" w:cstheme="minorHAnsi"/>
          <w:b/>
          <w:sz w:val="20"/>
        </w:rPr>
        <w:t>, elektronicznej jak i ustnej,</w:t>
      </w:r>
      <w:r w:rsidRPr="009C2468">
        <w:rPr>
          <w:rFonts w:asciiTheme="minorHAnsi" w:eastAsia="Calibri" w:hAnsiTheme="minorHAnsi" w:cstheme="minorHAnsi"/>
          <w:b/>
          <w:sz w:val="20"/>
        </w:rPr>
        <w:t xml:space="preserve"> a w szczególności do: </w:t>
      </w:r>
    </w:p>
    <w:p w14:paraId="2EFA9A8D"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F07D95B"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Zapewnienia wyżej wymienionym informacjom ochrony przed nieuprawnionym ujawnieniem, upublicznieniem, udostępnieniem lub utratą;  </w:t>
      </w:r>
    </w:p>
    <w:p w14:paraId="4B2A527F"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31ABB531" w14:textId="23BF61B7" w:rsidR="00914766" w:rsidRPr="009C2468" w:rsidRDefault="00914766" w:rsidP="00914766">
      <w:pPr>
        <w:numPr>
          <w:ilvl w:val="1"/>
          <w:numId w:val="31"/>
        </w:numPr>
        <w:autoSpaceDE w:val="0"/>
        <w:autoSpaceDN w:val="0"/>
        <w:adjustRightInd w:val="0"/>
        <w:spacing w:before="120" w:after="120" w:line="240" w:lineRule="auto"/>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Zapłacenia na rzecz PGE Dystrybucja S.A. kary umownej </w:t>
      </w:r>
      <w:r w:rsidR="00F26C5F">
        <w:rPr>
          <w:rFonts w:asciiTheme="minorHAnsi" w:eastAsia="Calibri" w:hAnsiTheme="minorHAnsi" w:cstheme="minorHAnsi"/>
          <w:sz w:val="20"/>
        </w:rPr>
        <w:t>określonej w umowie</w:t>
      </w:r>
      <w:r w:rsidRPr="009C2468">
        <w:rPr>
          <w:rFonts w:asciiTheme="minorHAnsi" w:eastAsia="Calibri" w:hAnsiTheme="minorHAns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352F796" w14:textId="77777777" w:rsidR="00914766" w:rsidRPr="009C2468" w:rsidRDefault="00914766" w:rsidP="00914766">
      <w:pPr>
        <w:autoSpaceDE w:val="0"/>
        <w:autoSpaceDN w:val="0"/>
        <w:adjustRightInd w:val="0"/>
        <w:spacing w:before="120" w:after="120" w:line="240" w:lineRule="auto"/>
        <w:ind w:left="360"/>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 </w:t>
      </w:r>
    </w:p>
    <w:p w14:paraId="40F106B7" w14:textId="77777777" w:rsidR="00914766" w:rsidRPr="009C2468"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Zobowiązujemy się dochować powyższych wymogów zarówno w trakcie prowadzenia postępowania, jak i po jego zakończeniu.</w:t>
      </w:r>
    </w:p>
    <w:p w14:paraId="799B706C" w14:textId="77777777" w:rsidR="00914766" w:rsidRPr="007B5C8C"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asciiTheme="minorHAnsi" w:eastAsia="Calibri" w:hAnsiTheme="minorHAnsi" w:cstheme="minorHAnsi"/>
          <w:sz w:val="20"/>
        </w:rPr>
        <w:t>t.j</w:t>
      </w:r>
      <w:proofErr w:type="spellEnd"/>
      <w:r w:rsidRPr="009C2468">
        <w:rPr>
          <w:rFonts w:asciiTheme="minorHAnsi" w:eastAsia="Calibri" w:hAnsiTheme="minorHAnsi" w:cstheme="minorHAnsi"/>
          <w:sz w:val="20"/>
        </w:rPr>
        <w:t>. Dz. U. 2020, poz. 1913 ze zm</w:t>
      </w:r>
      <w:r w:rsidRPr="007B5C8C">
        <w:rPr>
          <w:rFonts w:asciiTheme="minorHAnsi" w:eastAsia="Calibri" w:hAnsiTheme="minorHAnsi" w:cstheme="minorHAnsi"/>
          <w:sz w:val="20"/>
        </w:rPr>
        <w:t>.).</w:t>
      </w:r>
    </w:p>
    <w:p w14:paraId="5B34C62F" w14:textId="77777777" w:rsidR="00914766" w:rsidRPr="009C2468" w:rsidRDefault="00914766" w:rsidP="00914766">
      <w:pPr>
        <w:ind w:firstLine="426"/>
        <w:rPr>
          <w:rFonts w:asciiTheme="minorHAnsi" w:eastAsia="Calibri" w:hAnsiTheme="minorHAnsi" w:cstheme="minorHAnsi"/>
          <w:b/>
          <w:sz w:val="20"/>
        </w:rPr>
      </w:pPr>
    </w:p>
    <w:tbl>
      <w:tblPr>
        <w:tblW w:w="4922" w:type="dxa"/>
        <w:tblInd w:w="4593" w:type="dxa"/>
        <w:tblLook w:val="01E0" w:firstRow="1" w:lastRow="1" w:firstColumn="1" w:lastColumn="1" w:noHBand="0" w:noVBand="0"/>
      </w:tblPr>
      <w:tblGrid>
        <w:gridCol w:w="4922"/>
      </w:tblGrid>
      <w:tr w:rsidR="00914766" w:rsidRPr="009C2468" w14:paraId="35320666" w14:textId="77777777" w:rsidTr="00914766">
        <w:trPr>
          <w:trHeight w:val="284"/>
        </w:trPr>
        <w:tc>
          <w:tcPr>
            <w:tcW w:w="4922" w:type="dxa"/>
            <w:hideMark/>
          </w:tcPr>
          <w:p w14:paraId="12A3E918" w14:textId="77777777" w:rsidR="00914766" w:rsidRPr="009C2468" w:rsidRDefault="00914766" w:rsidP="00914766">
            <w:pPr>
              <w:tabs>
                <w:tab w:val="left" w:pos="-360"/>
              </w:tabs>
              <w:spacing w:line="240" w:lineRule="auto"/>
              <w:jc w:val="center"/>
              <w:rPr>
                <w:rFonts w:asciiTheme="minorHAnsi" w:hAnsiTheme="minorHAnsi" w:cstheme="minorHAnsi"/>
                <w:sz w:val="20"/>
                <w:lang w:eastAsia="pl-PL"/>
              </w:rPr>
            </w:pPr>
            <w:r w:rsidRPr="009C2468">
              <w:rPr>
                <w:rFonts w:asciiTheme="minorHAnsi" w:hAnsiTheme="minorHAnsi" w:cstheme="minorHAnsi"/>
                <w:sz w:val="20"/>
                <w:lang w:eastAsia="pl-PL"/>
              </w:rPr>
              <w:t>…………………..……………................................</w:t>
            </w:r>
          </w:p>
        </w:tc>
      </w:tr>
      <w:tr w:rsidR="00914766" w:rsidRPr="009C2468" w14:paraId="2E28AAF6" w14:textId="77777777" w:rsidTr="00914766">
        <w:trPr>
          <w:trHeight w:val="284"/>
        </w:trPr>
        <w:tc>
          <w:tcPr>
            <w:tcW w:w="4922" w:type="dxa"/>
            <w:hideMark/>
          </w:tcPr>
          <w:p w14:paraId="5B2C583C" w14:textId="77777777" w:rsidR="00914766" w:rsidRDefault="00914766" w:rsidP="00914766">
            <w:pPr>
              <w:tabs>
                <w:tab w:val="left" w:pos="-360"/>
              </w:tabs>
              <w:spacing w:line="240" w:lineRule="auto"/>
              <w:jc w:val="center"/>
              <w:rPr>
                <w:rFonts w:asciiTheme="minorHAnsi" w:hAnsiTheme="minorHAnsi" w:cstheme="minorHAnsi"/>
                <w:i/>
                <w:sz w:val="16"/>
                <w:szCs w:val="16"/>
                <w:lang w:eastAsia="pl-PL"/>
              </w:rPr>
            </w:pPr>
            <w:r>
              <w:rPr>
                <w:rFonts w:asciiTheme="minorHAnsi" w:hAnsiTheme="minorHAnsi" w:cstheme="minorHAnsi"/>
                <w:i/>
                <w:sz w:val="16"/>
                <w:szCs w:val="16"/>
                <w:lang w:eastAsia="pl-PL"/>
              </w:rPr>
              <w:t>P</w:t>
            </w:r>
            <w:r w:rsidRPr="009C2468">
              <w:rPr>
                <w:rFonts w:asciiTheme="minorHAnsi" w:hAnsiTheme="minorHAnsi" w:cstheme="minorHAnsi"/>
                <w:i/>
                <w:sz w:val="16"/>
                <w:szCs w:val="16"/>
                <w:lang w:eastAsia="pl-PL"/>
              </w:rPr>
              <w:t>odpis osoby/osób umocowanych do składania</w:t>
            </w:r>
          </w:p>
          <w:p w14:paraId="4F41E630" w14:textId="77777777" w:rsidR="00914766" w:rsidRPr="009C2468" w:rsidRDefault="00914766" w:rsidP="00914766">
            <w:pPr>
              <w:tabs>
                <w:tab w:val="left" w:pos="-360"/>
              </w:tabs>
              <w:spacing w:line="240" w:lineRule="auto"/>
              <w:jc w:val="center"/>
              <w:rPr>
                <w:rFonts w:asciiTheme="minorHAnsi" w:hAnsiTheme="minorHAnsi" w:cstheme="minorHAnsi"/>
                <w:i/>
                <w:sz w:val="20"/>
                <w:lang w:eastAsia="pl-PL"/>
              </w:rPr>
            </w:pPr>
            <w:r w:rsidRPr="009C2468">
              <w:rPr>
                <w:rFonts w:asciiTheme="minorHAnsi" w:hAnsiTheme="minorHAnsi" w:cstheme="minorHAnsi"/>
                <w:i/>
                <w:sz w:val="16"/>
                <w:szCs w:val="16"/>
                <w:lang w:eastAsia="pl-PL"/>
              </w:rPr>
              <w:t xml:space="preserve"> oświ</w:t>
            </w:r>
            <w:r>
              <w:rPr>
                <w:rFonts w:asciiTheme="minorHAnsi" w:hAnsiTheme="minorHAnsi" w:cstheme="minorHAnsi"/>
                <w:i/>
                <w:sz w:val="16"/>
                <w:szCs w:val="16"/>
                <w:lang w:eastAsia="pl-PL"/>
              </w:rPr>
              <w:t>adczeń woli w imieniu Wykonawcy</w:t>
            </w:r>
            <w:r w:rsidRPr="009C2468">
              <w:rPr>
                <w:rFonts w:asciiTheme="minorHAnsi" w:hAnsiTheme="minorHAnsi" w:cstheme="minorHAnsi"/>
                <w:i/>
                <w:sz w:val="20"/>
                <w:lang w:eastAsia="pl-PL"/>
              </w:rPr>
              <w:t xml:space="preserve">  </w:t>
            </w:r>
          </w:p>
        </w:tc>
      </w:tr>
    </w:tbl>
    <w:p w14:paraId="69336BF1" w14:textId="77777777" w:rsidR="00914766" w:rsidRDefault="00914766" w:rsidP="00914766">
      <w:pPr>
        <w:tabs>
          <w:tab w:val="left" w:pos="2100"/>
        </w:tabs>
        <w:rPr>
          <w:rFonts w:asciiTheme="minorHAnsi" w:hAnsiTheme="minorHAnsi" w:cstheme="minorHAnsi"/>
          <w:sz w:val="20"/>
        </w:rPr>
      </w:pPr>
    </w:p>
    <w:p w14:paraId="06ADC011" w14:textId="5CEF64F6" w:rsidR="00CE54E0" w:rsidRDefault="00CE54E0">
      <w:pPr>
        <w:spacing w:after="200" w:line="276" w:lineRule="auto"/>
        <w:jc w:val="left"/>
        <w:rPr>
          <w:rFonts w:ascii="Calibri" w:hAnsi="Calibri" w:cs="Calibri"/>
          <w:i/>
          <w:sz w:val="16"/>
          <w:szCs w:val="16"/>
        </w:rPr>
      </w:pPr>
      <w:r>
        <w:rPr>
          <w:rFonts w:ascii="Calibri" w:hAnsi="Calibri" w:cs="Calibri"/>
          <w:i/>
          <w:sz w:val="16"/>
          <w:szCs w:val="16"/>
        </w:rPr>
        <w:br w:type="page"/>
      </w:r>
    </w:p>
    <w:p w14:paraId="7DA5FDA0" w14:textId="77777777" w:rsidR="002E6DEB" w:rsidRDefault="002E6DEB" w:rsidP="00CE54E0">
      <w:pPr>
        <w:pStyle w:val="Nagwek1"/>
        <w:shd w:val="clear" w:color="auto" w:fill="C6D9F1" w:themeFill="text2" w:themeFillTint="33"/>
        <w:rPr>
          <w:rFonts w:cstheme="minorHAnsi"/>
          <w:color w:val="000000" w:themeColor="text1"/>
          <w:sz w:val="20"/>
          <w:szCs w:val="20"/>
        </w:rPr>
        <w:sectPr w:rsidR="002E6DEB" w:rsidSect="00267675">
          <w:footerReference w:type="default" r:id="rId35"/>
          <w:footerReference w:type="first" r:id="rId36"/>
          <w:pgSz w:w="11909" w:h="16834" w:code="9"/>
          <w:pgMar w:top="1134" w:right="852" w:bottom="992" w:left="1134" w:header="142" w:footer="376" w:gutter="0"/>
          <w:pgNumType w:start="1"/>
          <w:cols w:space="708"/>
          <w:docGrid w:linePitch="299"/>
        </w:sectPr>
      </w:pPr>
    </w:p>
    <w:p w14:paraId="6A086542" w14:textId="359DB142" w:rsidR="00CE54E0" w:rsidRPr="00533FAA" w:rsidRDefault="00CE54E0" w:rsidP="00CE54E0">
      <w:pPr>
        <w:pStyle w:val="Nagwek1"/>
        <w:shd w:val="clear" w:color="auto" w:fill="C6D9F1" w:themeFill="text2" w:themeFillTint="33"/>
        <w:rPr>
          <w:rFonts w:cstheme="minorHAnsi"/>
          <w:color w:val="000000" w:themeColor="text1"/>
          <w:sz w:val="20"/>
          <w:szCs w:val="20"/>
        </w:rPr>
      </w:pPr>
      <w:bookmarkStart w:id="17" w:name="_Toc210196705"/>
      <w:bookmarkStart w:id="18" w:name="_Toc210197071"/>
      <w:r>
        <w:rPr>
          <w:rFonts w:cstheme="minorHAnsi"/>
          <w:color w:val="000000" w:themeColor="text1"/>
          <w:sz w:val="20"/>
          <w:szCs w:val="20"/>
        </w:rPr>
        <w:lastRenderedPageBreak/>
        <w:t xml:space="preserve">ZAŁĄCZNIK NR 12 DO SWZ </w:t>
      </w:r>
      <w:r w:rsidRPr="00156D62">
        <w:rPr>
          <w:rFonts w:cstheme="minorHAnsi"/>
          <w:color w:val="000000" w:themeColor="text1"/>
          <w:sz w:val="20"/>
          <w:szCs w:val="20"/>
        </w:rPr>
        <w:t xml:space="preserve">– </w:t>
      </w:r>
      <w:r w:rsidRPr="007044E3">
        <w:rPr>
          <w:rFonts w:cstheme="minorHAnsi"/>
          <w:color w:val="000000" w:themeColor="text1"/>
          <w:sz w:val="20"/>
          <w:szCs w:val="20"/>
        </w:rPr>
        <w:t>ANKIETA WERYFIKACJI WYKONAWCY W ZAKRESIE ZAPEWNIENIA GWARANCJI BEZPIECZEŃSTWA PRZETWARZANIA DANYCH OSOBOWYCH</w:t>
      </w:r>
      <w:bookmarkEnd w:id="17"/>
      <w:bookmarkEnd w:id="18"/>
    </w:p>
    <w:p w14:paraId="5F218033" w14:textId="77777777" w:rsidR="00CE54E0" w:rsidRDefault="00CE54E0" w:rsidP="00CE54E0">
      <w:pPr>
        <w:pStyle w:val="Akapitzlist"/>
        <w:spacing w:before="120" w:line="276" w:lineRule="auto"/>
        <w:ind w:left="284"/>
        <w:jc w:val="left"/>
        <w:outlineLvl w:val="0"/>
        <w:rPr>
          <w:rFonts w:asciiTheme="minorHAnsi" w:hAnsiTheme="minorHAnsi" w:cstheme="minorHAnsi"/>
          <w:b/>
          <w:sz w:val="20"/>
        </w:rPr>
      </w:pPr>
    </w:p>
    <w:p w14:paraId="233FFB99" w14:textId="77777777" w:rsidR="00CE54E0" w:rsidRDefault="00CE54E0" w:rsidP="00CE54E0">
      <w:pPr>
        <w:pStyle w:val="Akapitzlist"/>
        <w:spacing w:before="120" w:line="276" w:lineRule="auto"/>
        <w:ind w:left="284"/>
        <w:jc w:val="center"/>
        <w:outlineLvl w:val="0"/>
        <w:rPr>
          <w:rFonts w:asciiTheme="minorHAnsi" w:hAnsiTheme="minorHAnsi" w:cstheme="minorHAnsi"/>
          <w:b/>
          <w:sz w:val="20"/>
        </w:rPr>
      </w:pPr>
    </w:p>
    <w:tbl>
      <w:tblPr>
        <w:tblStyle w:val="Tabela-Siatka"/>
        <w:tblW w:w="0" w:type="auto"/>
        <w:jc w:val="center"/>
        <w:tblLook w:val="04A0" w:firstRow="1" w:lastRow="0" w:firstColumn="1" w:lastColumn="0" w:noHBand="0" w:noVBand="1"/>
      </w:tblPr>
      <w:tblGrid>
        <w:gridCol w:w="3965"/>
        <w:gridCol w:w="850"/>
        <w:gridCol w:w="4134"/>
      </w:tblGrid>
      <w:tr w:rsidR="00CE54E0" w:rsidRPr="006B56FD" w14:paraId="7DB79B41" w14:textId="77777777" w:rsidTr="00D775DF">
        <w:trPr>
          <w:trHeight w:val="1641"/>
          <w:jc w:val="center"/>
        </w:trPr>
        <w:tc>
          <w:tcPr>
            <w:tcW w:w="3965" w:type="dxa"/>
            <w:tcBorders>
              <w:right w:val="single" w:sz="4" w:space="0" w:color="auto"/>
            </w:tcBorders>
          </w:tcPr>
          <w:p w14:paraId="68A3D29A" w14:textId="77777777" w:rsidR="00CE54E0" w:rsidRPr="006B56FD" w:rsidRDefault="00CE54E0" w:rsidP="004B535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Pr>
                <w:rFonts w:asciiTheme="minorHAnsi" w:hAnsiTheme="minorHAnsi" w:cstheme="minorHAnsi"/>
                <w:b/>
                <w:i/>
                <w:iCs/>
                <w:sz w:val="20"/>
                <w:u w:val="single"/>
              </w:rPr>
              <w:t xml:space="preserve"> (podmiot przetwarzający)</w:t>
            </w:r>
          </w:p>
          <w:p w14:paraId="6FD35CB9" w14:textId="77777777" w:rsidR="00CE54E0" w:rsidRPr="006B56FD" w:rsidRDefault="00CE54E0" w:rsidP="004B5356">
            <w:pPr>
              <w:ind w:right="28"/>
              <w:jc w:val="left"/>
              <w:rPr>
                <w:rFonts w:asciiTheme="minorHAnsi" w:hAnsiTheme="minorHAnsi" w:cstheme="minorHAnsi"/>
                <w:sz w:val="20"/>
              </w:rPr>
            </w:pPr>
          </w:p>
          <w:p w14:paraId="1A990BF0"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7C6BAADC"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4EDBE3C0" w14:textId="090D9829" w:rsidR="00CE54E0" w:rsidRPr="00D775DF" w:rsidRDefault="00CE54E0"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64BD1EE7" w14:textId="77777777" w:rsidR="00CE54E0" w:rsidRPr="006B56FD" w:rsidRDefault="00CE54E0" w:rsidP="004B535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657822C" w14:textId="77777777" w:rsidR="00CE54E0" w:rsidRPr="006B56FD" w:rsidRDefault="00CE54E0" w:rsidP="004B535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4AE908E"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77EC655C" w14:textId="77777777" w:rsidR="00043A6F" w:rsidRPr="00914766" w:rsidRDefault="00043A6F" w:rsidP="00043A6F">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42F96917"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13173E24" w14:textId="75417C22" w:rsidR="00CE54E0" w:rsidRPr="006B56FD" w:rsidRDefault="00043A6F" w:rsidP="00043A6F">
            <w:pPr>
              <w:spacing w:line="360" w:lineRule="auto"/>
              <w:jc w:val="center"/>
              <w:rPr>
                <w:rFonts w:asciiTheme="minorHAnsi" w:eastAsiaTheme="majorEastAsia" w:hAnsiTheme="minorHAnsi" w:cstheme="minorHAnsi"/>
                <w:i/>
                <w:iCs/>
                <w:sz w:val="20"/>
              </w:rPr>
            </w:pPr>
            <w:r w:rsidRPr="00914766">
              <w:rPr>
                <w:rFonts w:asciiTheme="minorHAnsi" w:eastAsia="Calibri" w:hAnsiTheme="minorHAnsi" w:cstheme="minorHAnsi"/>
                <w:color w:val="000000"/>
                <w:sz w:val="20"/>
              </w:rPr>
              <w:t>ul. Marsa 95, 04-470 Warszawa</w:t>
            </w:r>
          </w:p>
        </w:tc>
      </w:tr>
    </w:tbl>
    <w:p w14:paraId="38E6AD54" w14:textId="58550CF9" w:rsidR="00CE54E0" w:rsidRPr="002E6DEB" w:rsidRDefault="00CE54E0" w:rsidP="002E6DEB">
      <w:pPr>
        <w:spacing w:before="120" w:line="276" w:lineRule="auto"/>
        <w:jc w:val="left"/>
        <w:outlineLvl w:val="0"/>
        <w:rPr>
          <w:rFonts w:asciiTheme="minorHAnsi" w:hAnsiTheme="minorHAnsi" w:cstheme="minorHAnsi"/>
          <w:b/>
          <w:sz w:val="20"/>
        </w:rPr>
      </w:pPr>
    </w:p>
    <w:p w14:paraId="04943B32" w14:textId="77777777" w:rsidR="00CE54E0" w:rsidRPr="007044E3" w:rsidRDefault="00CE54E0" w:rsidP="00CE54E0">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45AFB22C" w14:textId="77777777" w:rsidR="00CE54E0" w:rsidRDefault="00CE54E0" w:rsidP="00CE54E0">
      <w:pPr>
        <w:rPr>
          <w:rFonts w:asciiTheme="minorHAnsi" w:hAnsiTheme="minorHAnsi" w:cstheme="minorHAnsi"/>
          <w:sz w:val="20"/>
        </w:rPr>
      </w:pPr>
    </w:p>
    <w:p w14:paraId="005326FE" w14:textId="77777777" w:rsidR="00CE54E0" w:rsidRPr="004B4556" w:rsidRDefault="00CE54E0" w:rsidP="00CE54E0">
      <w:pPr>
        <w:rPr>
          <w:rFonts w:asciiTheme="minorHAnsi" w:hAnsiTheme="minorHAnsi" w:cstheme="minorHAnsi"/>
          <w:sz w:val="20"/>
        </w:rPr>
      </w:pPr>
    </w:p>
    <w:p w14:paraId="110B8C0F" w14:textId="4D72F8B0" w:rsidR="00CE54E0" w:rsidRDefault="00CE54E0" w:rsidP="00CE54E0">
      <w:pPr>
        <w:spacing w:after="120" w:line="240" w:lineRule="auto"/>
        <w:rPr>
          <w:rFonts w:asciiTheme="minorHAnsi" w:hAnsiTheme="minorHAnsi" w:cstheme="minorHAnsi"/>
          <w:sz w:val="20"/>
          <w:lang w:eastAsia="pl-PL"/>
        </w:rPr>
      </w:pPr>
      <w:r>
        <w:rPr>
          <w:rFonts w:asciiTheme="minorHAnsi" w:hAnsiTheme="minorHAnsi" w:cstheme="minorHAnsi"/>
          <w:sz w:val="20"/>
          <w:lang w:eastAsia="pl-PL"/>
        </w:rPr>
        <w:t>W związku z Ofertą Wykonawcy złożoną</w:t>
      </w:r>
      <w:r w:rsidRPr="004B4556">
        <w:rPr>
          <w:rFonts w:asciiTheme="minorHAnsi" w:hAnsiTheme="minorHAnsi" w:cstheme="minorHAnsi"/>
          <w:sz w:val="20"/>
          <w:lang w:eastAsia="pl-PL"/>
        </w:rPr>
        <w:t xml:space="preserve">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E31747" w:rsidRPr="00311178">
        <w:rPr>
          <w:rFonts w:asciiTheme="minorHAnsi" w:hAnsiTheme="minorHAnsi" w:cstheme="minorHAnsi"/>
          <w:noProof/>
          <w:sz w:val="20"/>
          <w:szCs w:val="22"/>
        </w:rPr>
        <w:t>1403</w:t>
      </w:r>
      <w:r w:rsidRPr="00441D1F">
        <w:rPr>
          <w:rFonts w:asciiTheme="minorHAnsi" w:hAnsiTheme="minorHAnsi" w:cstheme="minorHAnsi"/>
          <w:sz w:val="20"/>
          <w:szCs w:val="22"/>
        </w:rPr>
        <w:fldChar w:fldCharType="end"/>
      </w:r>
      <w:r>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Pr>
          <w:rFonts w:asciiTheme="minorHAnsi" w:hAnsiTheme="minorHAnsi" w:cstheme="minorHAnsi"/>
          <w:sz w:val="20"/>
        </w:rPr>
        <w:t xml:space="preserve"> „</w:t>
      </w:r>
      <w:r>
        <w:rPr>
          <w:rFonts w:asciiTheme="minorHAnsi" w:hAnsiTheme="minorHAnsi" w:cstheme="minorHAnsi"/>
          <w:sz w:val="20"/>
        </w:rPr>
        <w:fldChar w:fldCharType="begin"/>
      </w:r>
      <w:r>
        <w:rPr>
          <w:rFonts w:asciiTheme="minorHAnsi" w:hAnsiTheme="minorHAnsi" w:cstheme="minorHAnsi"/>
          <w:sz w:val="20"/>
        </w:rPr>
        <w:instrText xml:space="preserve"> MERGEFIELD "nazwa_post" </w:instrText>
      </w:r>
      <w:r>
        <w:rPr>
          <w:rFonts w:asciiTheme="minorHAnsi" w:hAnsiTheme="minorHAnsi" w:cstheme="minorHAnsi"/>
          <w:sz w:val="20"/>
        </w:rPr>
        <w:fldChar w:fldCharType="separate"/>
      </w:r>
      <w:r w:rsidR="00E31747" w:rsidRPr="00311178">
        <w:rPr>
          <w:rFonts w:asciiTheme="minorHAnsi" w:hAnsiTheme="minorHAnsi" w:cstheme="minorHAnsi"/>
          <w:noProof/>
          <w:sz w:val="20"/>
        </w:rPr>
        <w:t>Opracowaniem dokumentacji techniczno-prawnej w podziale na 4 zadania. Zad 1: Głusk, gm. Leoncin. Zad 2: Stanisławów, gm. Leoncin. Zad 3: Dziekanów Polski, gm. Łomianki. Zad 4: Izbica, gm. Serock</w:t>
      </w:r>
      <w:r>
        <w:rPr>
          <w:rFonts w:asciiTheme="minorHAnsi" w:hAnsiTheme="minorHAnsi" w:cstheme="minorHAnsi"/>
          <w:sz w:val="20"/>
        </w:rPr>
        <w:fldChar w:fldCharType="end"/>
      </w:r>
      <w:r>
        <w:rPr>
          <w:rFonts w:asciiTheme="minorHAnsi" w:hAnsiTheme="minorHAnsi" w:cstheme="minorHAnsi"/>
          <w:sz w:val="20"/>
        </w:rPr>
        <w:t>”, po</w:t>
      </w:r>
      <w:r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 danych osobowych</w:t>
      </w:r>
      <w:r w:rsidRPr="004B4556">
        <w:rPr>
          <w:rFonts w:asciiTheme="minorHAnsi" w:hAnsiTheme="minorHAnsi" w:cstheme="minorHAnsi"/>
          <w:sz w:val="20"/>
          <w:lang w:eastAsia="pl-PL"/>
        </w:rPr>
        <w:t>:</w:t>
      </w:r>
    </w:p>
    <w:p w14:paraId="0308CE42" w14:textId="77777777" w:rsidR="00CE54E0" w:rsidRDefault="00CE54E0" w:rsidP="00CE54E0">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CE54E0" w:rsidRPr="004B4556" w14:paraId="6BE883EE" w14:textId="77777777" w:rsidTr="004B5356">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DD5B4E" w14:textId="77777777" w:rsidR="00CE54E0" w:rsidRPr="005A3030" w:rsidRDefault="00CE54E0" w:rsidP="004B5356">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047424" w14:textId="77777777" w:rsidR="00CE54E0" w:rsidRPr="005A3030" w:rsidRDefault="00CE54E0" w:rsidP="004B5356">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CE54E0" w:rsidRPr="004B4556" w14:paraId="0BE6C47F" w14:textId="77777777" w:rsidTr="004B5356">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521A360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52985C79" w14:textId="77777777" w:rsidR="00CE54E0" w:rsidRDefault="00CE54E0" w:rsidP="004B5356">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3A20804C" w14:textId="77777777" w:rsidR="00CE54E0" w:rsidRPr="005B5686" w:rsidRDefault="00CE54E0" w:rsidP="004B5356">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CE54E0" w:rsidRPr="004B4556" w14:paraId="4CDD5345" w14:textId="77777777" w:rsidTr="004B5356">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2F0CEA4B"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1D8514E4"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157F39E9" w14:textId="77777777" w:rsidR="00CE54E0" w:rsidRPr="005B5686"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61852BE" w14:textId="77777777" w:rsidTr="004B5356">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1D05DA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11A6870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3C95B39D"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AE1DE63" w14:textId="77777777" w:rsidTr="004B5356">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E2B328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5A3DD69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115DE9E0"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9FA3837"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61D55A8"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4E6BD1C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195B2DD6"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6B36F75"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F4B8F2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40BF26E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0044490F"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1209EC8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CC7BF6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5605FFB2"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3F2F3B7C"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50CD6FA"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C2A5EC"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436403C9"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6EF20092" w14:textId="41052A2D" w:rsidR="002E6DEB"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p w14:paraId="68152C33" w14:textId="77777777" w:rsidR="002E6DEB" w:rsidRPr="002E6DEB" w:rsidRDefault="002E6DEB" w:rsidP="002E6DEB">
            <w:pPr>
              <w:rPr>
                <w:lang w:eastAsia="pl-PL"/>
              </w:rPr>
            </w:pPr>
          </w:p>
          <w:p w14:paraId="7E2FC49B" w14:textId="09965A5C" w:rsidR="00CE54E0" w:rsidRPr="002E6DEB" w:rsidRDefault="00CE54E0" w:rsidP="002E6DEB">
            <w:pPr>
              <w:rPr>
                <w:lang w:eastAsia="pl-PL"/>
              </w:rPr>
            </w:pPr>
          </w:p>
        </w:tc>
      </w:tr>
      <w:tr w:rsidR="00CE54E0" w:rsidRPr="004B4556" w14:paraId="4FBD832B"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A00B10"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5ED54146"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3635F9D0"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6271BF6"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45DE3F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10FF17F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2546BF56"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1CBFAD8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687E6A"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4C67E6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5DEB08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660F564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71B499"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2529F1CE"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552E235C"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DCDA9E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6CC4E4"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68CA516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4A15F31"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B9A76D2"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CBBBE"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0BBB4F4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2BDD15CF"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9F36279"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FCD413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04B962D"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3ECD02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bl>
    <w:p w14:paraId="6915B0C5" w14:textId="77777777" w:rsidR="00CE54E0" w:rsidRDefault="00CE54E0" w:rsidP="00CE54E0">
      <w:pPr>
        <w:rPr>
          <w:rFonts w:asciiTheme="minorHAnsi" w:hAnsiTheme="minorHAnsi" w:cstheme="minorHAnsi"/>
          <w:sz w:val="20"/>
        </w:rPr>
      </w:pPr>
    </w:p>
    <w:p w14:paraId="002B563A" w14:textId="77777777" w:rsidR="00CE54E0" w:rsidRPr="004B4556" w:rsidRDefault="00CE54E0" w:rsidP="00CE54E0">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1997AEB0" w14:textId="77777777" w:rsidR="00CE54E0" w:rsidRPr="007044E3" w:rsidRDefault="00CE54E0" w:rsidP="00CE54E0">
      <w:pPr>
        <w:rPr>
          <w:rFonts w:asciiTheme="minorHAnsi" w:hAnsiTheme="minorHAnsi" w:cstheme="minorHAnsi"/>
          <w:sz w:val="20"/>
        </w:rPr>
      </w:pPr>
    </w:p>
    <w:p w14:paraId="6B155194" w14:textId="77777777" w:rsidR="00CE54E0" w:rsidRPr="004B4556" w:rsidRDefault="00CE54E0" w:rsidP="00CE54E0">
      <w:pPr>
        <w:rPr>
          <w:rFonts w:asciiTheme="minorHAnsi" w:hAnsiTheme="minorHAnsi" w:cstheme="minorHAnsi"/>
          <w:sz w:val="20"/>
        </w:rPr>
      </w:pPr>
    </w:p>
    <w:p w14:paraId="2BE79974" w14:textId="77777777" w:rsidR="00CE54E0" w:rsidRPr="004B4556" w:rsidRDefault="00CE54E0" w:rsidP="00CE54E0">
      <w:pPr>
        <w:rPr>
          <w:rFonts w:asciiTheme="minorHAnsi" w:hAnsiTheme="minorHAnsi" w:cstheme="minorHAnsi"/>
          <w:sz w:val="20"/>
        </w:rPr>
      </w:pPr>
    </w:p>
    <w:p w14:paraId="6EF6B867" w14:textId="77777777" w:rsidR="00CE54E0" w:rsidRPr="009C2468" w:rsidRDefault="00CE54E0" w:rsidP="00CE54E0">
      <w:pPr>
        <w:spacing w:after="8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0A0D2947" w14:textId="77777777" w:rsidR="00CE54E0" w:rsidRDefault="00CE54E0" w:rsidP="00D775DF">
      <w:pPr>
        <w:spacing w:line="240" w:lineRule="auto"/>
        <w:ind w:left="4248" w:right="68"/>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67010A61" w14:textId="7332430F" w:rsidR="00D10121" w:rsidRPr="00D10121" w:rsidRDefault="00CE54E0" w:rsidP="002E6DEB">
      <w:pPr>
        <w:spacing w:line="240" w:lineRule="auto"/>
        <w:ind w:left="4248" w:right="68"/>
        <w:jc w:val="center"/>
        <w:rPr>
          <w:rFonts w:ascii="Calibri" w:hAnsi="Calibri" w:cs="Calibri"/>
          <w:i/>
          <w:sz w:val="16"/>
          <w:szCs w:val="16"/>
        </w:rPr>
      </w:pPr>
      <w:r w:rsidRPr="009C2468">
        <w:rPr>
          <w:rFonts w:asciiTheme="minorHAnsi" w:hAnsiTheme="minorHAnsi" w:cstheme="minorHAnsi"/>
          <w:i/>
          <w:sz w:val="16"/>
          <w:szCs w:val="16"/>
        </w:rPr>
        <w:t>oświadczeń woli w imieni</w:t>
      </w:r>
      <w:r w:rsidR="002E6DEB">
        <w:rPr>
          <w:rFonts w:asciiTheme="minorHAnsi" w:hAnsiTheme="minorHAnsi" w:cstheme="minorHAnsi"/>
          <w:i/>
          <w:sz w:val="16"/>
          <w:szCs w:val="16"/>
        </w:rPr>
        <w:t>u Wykonawcy</w:t>
      </w:r>
    </w:p>
    <w:sectPr w:rsidR="00D10121" w:rsidRPr="00D10121" w:rsidSect="002E6DEB">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B00E3" w14:textId="77777777" w:rsidR="007B327E" w:rsidRDefault="007B327E" w:rsidP="004A302B">
      <w:pPr>
        <w:spacing w:line="240" w:lineRule="auto"/>
      </w:pPr>
      <w:r>
        <w:separator/>
      </w:r>
    </w:p>
  </w:endnote>
  <w:endnote w:type="continuationSeparator" w:id="0">
    <w:p w14:paraId="64C0982D" w14:textId="77777777" w:rsidR="007B327E" w:rsidRDefault="007B327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7FE5C" w14:textId="77777777" w:rsidR="002C1907" w:rsidRDefault="002C1907">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DB34" w14:textId="77777777" w:rsidR="005D2A22" w:rsidRDefault="005D2A22">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961193"/>
      <w:docPartObj>
        <w:docPartGallery w:val="Page Numbers (Bottom of Page)"/>
        <w:docPartUnique/>
      </w:docPartObj>
    </w:sdtPr>
    <w:sdtEndPr>
      <w:rPr>
        <w:rFonts w:ascii="Calibri" w:hAnsi="Calibri" w:cs="Calibri"/>
        <w:sz w:val="18"/>
      </w:rPr>
    </w:sdtEndPr>
    <w:sdtContent>
      <w:p w14:paraId="07DCE754" w14:textId="6307284C"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1258AC5" w14:textId="77777777" w:rsidR="005D2A22" w:rsidRDefault="005D2A22">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412C7" w14:textId="77777777" w:rsidR="005D2A22" w:rsidRDefault="005D2A22">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3159"/>
      <w:docPartObj>
        <w:docPartGallery w:val="Page Numbers (Bottom of Page)"/>
        <w:docPartUnique/>
      </w:docPartObj>
    </w:sdtPr>
    <w:sdtEndPr>
      <w:rPr>
        <w:rFonts w:ascii="Calibri" w:hAnsi="Calibri" w:cs="Calibri"/>
        <w:sz w:val="18"/>
      </w:rPr>
    </w:sdtEndPr>
    <w:sdtContent>
      <w:p w14:paraId="2C6A3332" w14:textId="1ECA5C65"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825A4B2" w14:textId="77777777" w:rsidR="005D2A22" w:rsidRDefault="005D2A22">
    <w:pPr>
      <w:pStyle w:val="Stopka"/>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288505"/>
      <w:docPartObj>
        <w:docPartGallery w:val="Page Numbers (Bottom of Page)"/>
        <w:docPartUnique/>
      </w:docPartObj>
    </w:sdtPr>
    <w:sdtEndPr>
      <w:rPr>
        <w:rFonts w:ascii="Calibri" w:hAnsi="Calibri" w:cs="Calibri"/>
        <w:sz w:val="18"/>
      </w:rPr>
    </w:sdtEndPr>
    <w:sdtContent>
      <w:p w14:paraId="685669D3" w14:textId="1F0C9640"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626C341" w14:textId="77777777" w:rsidR="005D2A22" w:rsidRDefault="005D2A22">
    <w:pPr>
      <w:pStyle w:val="Stopk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129D" w14:textId="77777777" w:rsidR="005D2A22" w:rsidRDefault="005D2A2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4652969"/>
      <w:docPartObj>
        <w:docPartGallery w:val="Page Numbers (Bottom of Page)"/>
        <w:docPartUnique/>
      </w:docPartObj>
    </w:sdtPr>
    <w:sdtEndPr>
      <w:rPr>
        <w:rFonts w:ascii="Calibri" w:hAnsi="Calibri" w:cs="Calibri"/>
        <w:sz w:val="18"/>
      </w:rPr>
    </w:sdtEndPr>
    <w:sdtContent>
      <w:p w14:paraId="12609929" w14:textId="5CCA66F6"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13</w:t>
        </w:r>
        <w:r w:rsidRPr="00267675">
          <w:rPr>
            <w:rFonts w:ascii="Calibri" w:hAnsi="Calibri" w:cs="Calibri"/>
            <w:sz w:val="18"/>
          </w:rPr>
          <w:fldChar w:fldCharType="end"/>
        </w:r>
      </w:p>
    </w:sdtContent>
  </w:sdt>
  <w:p w14:paraId="3052275A" w14:textId="77777777" w:rsidR="005D2A22" w:rsidRDefault="005D2A2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AFB43" w14:textId="77777777" w:rsidR="002C1907" w:rsidRDefault="002C190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EFE8" w14:textId="77777777" w:rsidR="005D2A22" w:rsidRDefault="005D2A2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89972"/>
      <w:docPartObj>
        <w:docPartGallery w:val="Page Numbers (Bottom of Page)"/>
        <w:docPartUnique/>
      </w:docPartObj>
    </w:sdtPr>
    <w:sdtEndPr>
      <w:rPr>
        <w:rFonts w:ascii="Calibri" w:hAnsi="Calibri" w:cs="Calibri"/>
        <w:sz w:val="18"/>
      </w:rPr>
    </w:sdtEndPr>
    <w:sdtContent>
      <w:p w14:paraId="4642848B" w14:textId="288C5B97"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3</w:t>
        </w:r>
        <w:r w:rsidRPr="00267675">
          <w:rPr>
            <w:rFonts w:ascii="Calibri" w:hAnsi="Calibri" w:cs="Calibri"/>
            <w:sz w:val="18"/>
          </w:rPr>
          <w:fldChar w:fldCharType="end"/>
        </w:r>
      </w:p>
    </w:sdtContent>
  </w:sdt>
  <w:p w14:paraId="58369837" w14:textId="77777777" w:rsidR="005D2A22" w:rsidRDefault="005D2A2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AB8C0" w14:textId="77777777" w:rsidR="005D2A22" w:rsidRDefault="005D2A2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6B2E0BCA" w14:textId="2751D336" w:rsidR="005D2A22" w:rsidRPr="002A7B62" w:rsidRDefault="005D2A22"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60872304" w14:textId="77777777" w:rsidR="005D2A22" w:rsidRDefault="005D2A2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55506"/>
      <w:docPartObj>
        <w:docPartGallery w:val="Page Numbers (Bottom of Page)"/>
        <w:docPartUnique/>
      </w:docPartObj>
    </w:sdtPr>
    <w:sdtEndPr>
      <w:rPr>
        <w:rFonts w:ascii="Calibri" w:hAnsi="Calibri" w:cs="Calibri"/>
        <w:sz w:val="18"/>
      </w:rPr>
    </w:sdtEndPr>
    <w:sdtContent>
      <w:p w14:paraId="001D179E" w14:textId="2E4DFE8A"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2</w:t>
        </w:r>
        <w:r w:rsidRPr="00267675">
          <w:rPr>
            <w:rFonts w:ascii="Calibri" w:hAnsi="Calibri" w:cs="Calibri"/>
            <w:sz w:val="18"/>
          </w:rPr>
          <w:fldChar w:fldCharType="end"/>
        </w:r>
      </w:p>
    </w:sdtContent>
  </w:sdt>
  <w:p w14:paraId="6934332F" w14:textId="77777777" w:rsidR="005D2A22" w:rsidRDefault="005D2A22">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82778"/>
      <w:docPartObj>
        <w:docPartGallery w:val="Page Numbers (Bottom of Page)"/>
        <w:docPartUnique/>
      </w:docPartObj>
    </w:sdtPr>
    <w:sdtEndPr>
      <w:rPr>
        <w:rFonts w:ascii="Calibri" w:hAnsi="Calibri" w:cs="Calibri"/>
        <w:sz w:val="18"/>
      </w:rPr>
    </w:sdtEndPr>
    <w:sdtContent>
      <w:p w14:paraId="5C5AC4AE" w14:textId="7C651034"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E1F3A6F" w14:textId="77777777" w:rsidR="005D2A22" w:rsidRDefault="005D2A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6A396" w14:textId="77777777" w:rsidR="007B327E" w:rsidRDefault="007B327E" w:rsidP="004A302B">
      <w:pPr>
        <w:spacing w:line="240" w:lineRule="auto"/>
      </w:pPr>
      <w:r>
        <w:separator/>
      </w:r>
    </w:p>
  </w:footnote>
  <w:footnote w:type="continuationSeparator" w:id="0">
    <w:p w14:paraId="6D16607D" w14:textId="77777777" w:rsidR="007B327E" w:rsidRDefault="007B327E" w:rsidP="004A302B">
      <w:pPr>
        <w:spacing w:line="240" w:lineRule="auto"/>
      </w:pPr>
      <w:r>
        <w:continuationSeparator/>
      </w:r>
    </w:p>
  </w:footnote>
  <w:footnote w:id="1">
    <w:p w14:paraId="1349226E" w14:textId="77777777" w:rsidR="005D2A22" w:rsidRPr="00F2601C" w:rsidRDefault="005D2A22" w:rsidP="003C629B">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77BA9160" w14:textId="77777777" w:rsidR="005D2A22" w:rsidRPr="00F2601C" w:rsidRDefault="005D2A22" w:rsidP="003C629B">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7279FE38" w14:textId="77777777" w:rsidR="005D2A22" w:rsidRPr="001A6201" w:rsidRDefault="005D2A22" w:rsidP="003C629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4D1AA048" w14:textId="77777777" w:rsidR="005D2A22" w:rsidRPr="003F2EF3" w:rsidRDefault="005D2A22" w:rsidP="003C629B">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5">
    <w:p w14:paraId="1183C067" w14:textId="77777777" w:rsidR="005D2A22" w:rsidRPr="003D4E66" w:rsidRDefault="005D2A22" w:rsidP="003C629B">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0678E585" w14:textId="77777777" w:rsidR="005D2A22" w:rsidRDefault="005D2A22" w:rsidP="003C629B">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7">
    <w:p w14:paraId="6891CF55" w14:textId="3E559B75" w:rsidR="005D2A22" w:rsidRPr="00342E37" w:rsidRDefault="005D2A22" w:rsidP="00104F49">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2C0B5A">
        <w:rPr>
          <w:rFonts w:ascii="Verdana" w:hAnsi="Verdana" w:cs="Arial"/>
          <w:sz w:val="14"/>
          <w:szCs w:val="14"/>
        </w:rPr>
        <w:t xml:space="preserve"> </w:t>
      </w:r>
      <w:r w:rsidR="002C0B5A" w:rsidRPr="002C0B5A">
        <w:rPr>
          <w:rFonts w:ascii="Verdana" w:hAnsi="Verdana" w:cs="Arial"/>
          <w:sz w:val="14"/>
          <w:szCs w:val="14"/>
        </w:rPr>
        <w:t>zaktualizowanym rozporządzeniem 2025/2033</w:t>
      </w:r>
      <w:r w:rsidR="002C0B5A">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CCBE3A5" w14:textId="7C0899A6" w:rsidR="005D2A22" w:rsidRPr="00342E37" w:rsidRDefault="002C0B5A" w:rsidP="00104F49">
      <w:pPr>
        <w:pStyle w:val="Tekstprzypisudolnego"/>
        <w:numPr>
          <w:ilvl w:val="0"/>
          <w:numId w:val="34"/>
        </w:numPr>
        <w:rPr>
          <w:rFonts w:ascii="Verdana" w:hAnsi="Verdana" w:cs="Arial"/>
          <w:sz w:val="14"/>
          <w:szCs w:val="14"/>
        </w:rPr>
      </w:pPr>
      <w:r>
        <w:rPr>
          <w:rFonts w:ascii="Verdana" w:hAnsi="Verdana" w:cs="Arial"/>
          <w:sz w:val="14"/>
          <w:szCs w:val="14"/>
        </w:rPr>
        <w:t xml:space="preserve">obywateli rosyjskich, </w:t>
      </w:r>
      <w:r w:rsidR="005D2A22" w:rsidRPr="00342E37">
        <w:rPr>
          <w:rFonts w:ascii="Verdana" w:hAnsi="Verdana" w:cs="Arial"/>
          <w:sz w:val="14"/>
          <w:szCs w:val="14"/>
        </w:rPr>
        <w:t xml:space="preserve">osób fizycznych </w:t>
      </w:r>
      <w:r>
        <w:rPr>
          <w:rFonts w:ascii="Verdana" w:hAnsi="Verdana" w:cs="Arial"/>
          <w:sz w:val="14"/>
          <w:szCs w:val="14"/>
        </w:rPr>
        <w:t xml:space="preserve">zamieszkałych w Rosji </w:t>
      </w:r>
      <w:r w:rsidR="005D2A22" w:rsidRPr="00342E37">
        <w:rPr>
          <w:rFonts w:ascii="Verdana" w:hAnsi="Verdana" w:cs="Arial"/>
          <w:sz w:val="14"/>
          <w:szCs w:val="14"/>
        </w:rPr>
        <w:t xml:space="preserve">lub </w:t>
      </w:r>
      <w:r>
        <w:rPr>
          <w:rFonts w:ascii="Verdana" w:hAnsi="Verdana" w:cs="Arial"/>
          <w:sz w:val="14"/>
          <w:szCs w:val="14"/>
        </w:rPr>
        <w:t xml:space="preserve">osób </w:t>
      </w:r>
      <w:r w:rsidR="005D2A22" w:rsidRPr="00342E37">
        <w:rPr>
          <w:rFonts w:ascii="Verdana" w:hAnsi="Verdana" w:cs="Arial"/>
          <w:sz w:val="14"/>
          <w:szCs w:val="14"/>
        </w:rPr>
        <w:t>prawnych, podmiotów lub organów z siedzibą w Rosji;</w:t>
      </w:r>
    </w:p>
    <w:p w14:paraId="74E8FCC4" w14:textId="755E8645" w:rsidR="005D2A22" w:rsidRPr="00342E37" w:rsidRDefault="005D2A22" w:rsidP="00104F49">
      <w:pPr>
        <w:pStyle w:val="Tekstprzypisudolnego"/>
        <w:numPr>
          <w:ilvl w:val="0"/>
          <w:numId w:val="34"/>
        </w:numPr>
        <w:rPr>
          <w:rFonts w:ascii="Verdana" w:hAnsi="Verdana" w:cs="Arial"/>
          <w:sz w:val="14"/>
          <w:szCs w:val="14"/>
        </w:rPr>
      </w:pPr>
      <w:bookmarkStart w:id="7" w:name="_Hlk102557314"/>
      <w:r w:rsidRPr="00342E37">
        <w:rPr>
          <w:rFonts w:ascii="Verdana" w:hAnsi="Verdana" w:cs="Arial"/>
          <w:sz w:val="14"/>
          <w:szCs w:val="14"/>
        </w:rPr>
        <w:t>osób prawnych, podmiotów lub organów, do których prawa własności bezpośrednio lub pośrednio w ponad 50 % należą do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w:t>
      </w:r>
      <w:r w:rsidRPr="00342E37">
        <w:rPr>
          <w:rFonts w:ascii="Verdana" w:hAnsi="Verdana" w:cs="Arial"/>
          <w:sz w:val="14"/>
          <w:szCs w:val="14"/>
        </w:rPr>
        <w:t>, o kt</w:t>
      </w:r>
      <w:r w:rsidR="002C0B5A">
        <w:rPr>
          <w:rFonts w:ascii="Verdana" w:hAnsi="Verdana" w:cs="Arial"/>
          <w:sz w:val="14"/>
          <w:szCs w:val="14"/>
        </w:rPr>
        <w:t>órych</w:t>
      </w:r>
      <w:r w:rsidRPr="00342E37">
        <w:rPr>
          <w:rFonts w:ascii="Verdana" w:hAnsi="Verdana" w:cs="Arial"/>
          <w:sz w:val="14"/>
          <w:szCs w:val="14"/>
        </w:rPr>
        <w:t xml:space="preserve"> mowa w lit. a) niniejszego ustępu; lub</w:t>
      </w:r>
      <w:bookmarkEnd w:id="7"/>
    </w:p>
    <w:p w14:paraId="2935E484" w14:textId="32E1AE84" w:rsidR="005D2A22" w:rsidRPr="00342E37" w:rsidRDefault="005D2A22" w:rsidP="00104F49">
      <w:pPr>
        <w:pStyle w:val="Tekstprzypisudolnego"/>
        <w:numPr>
          <w:ilvl w:val="0"/>
          <w:numId w:val="34"/>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138C526E" w14:textId="77777777" w:rsidR="005D2A22" w:rsidRPr="00342E37" w:rsidRDefault="005D2A22" w:rsidP="00104F49">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8">
    <w:p w14:paraId="0942FB77" w14:textId="77777777" w:rsidR="005D2A22" w:rsidRPr="00342E37" w:rsidRDefault="005D2A22" w:rsidP="00104F49">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69B5ABDE" w14:textId="77777777" w:rsidR="005D2A22" w:rsidRPr="00342E37" w:rsidRDefault="005D2A22" w:rsidP="00104F49">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8F40DB" w14:textId="0EBC0DBC" w:rsidR="005D2A22" w:rsidRPr="00342E37" w:rsidRDefault="005D2A22" w:rsidP="00104F49">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sidR="002C0B5A">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sidR="002C0B5A">
        <w:rPr>
          <w:rFonts w:ascii="Verdana" w:hAnsi="Verdana" w:cs="Arial"/>
          <w:color w:val="222222"/>
          <w:sz w:val="14"/>
          <w:szCs w:val="14"/>
          <w:lang w:eastAsia="pl-PL"/>
        </w:rPr>
        <w:t>1124 z poźn.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7B81044" w14:textId="7DD94129" w:rsidR="005D2A22" w:rsidRPr="00896587" w:rsidRDefault="005D2A22" w:rsidP="00104F49">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sidR="002C0B5A">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002C0B5A"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9">
    <w:p w14:paraId="675D7485" w14:textId="77777777" w:rsidR="005D2A22" w:rsidRPr="00CF2D59" w:rsidRDefault="005D2A22" w:rsidP="001205A3">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0">
    <w:p w14:paraId="074C0389" w14:textId="77777777" w:rsidR="005D2A22" w:rsidRDefault="005D2A22" w:rsidP="001205A3">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6D71" w14:textId="77777777" w:rsidR="002C1907" w:rsidRDefault="002C1907">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39E7006D"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7844BFBF" w14:textId="77777777" w:rsidTr="004726D2">
            <w:trPr>
              <w:trHeight w:val="1140"/>
            </w:trPr>
            <w:tc>
              <w:tcPr>
                <w:tcW w:w="6119" w:type="dxa"/>
                <w:vAlign w:val="center"/>
              </w:tcPr>
              <w:p w14:paraId="73376EE9"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0A6E678" w14:textId="4A1CEB9B"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E31747" w:rsidRPr="00311178">
                  <w:rPr>
                    <w:rFonts w:asciiTheme="minorHAnsi" w:hAnsiTheme="minorHAnsi" w:cstheme="minorHAnsi"/>
                    <w:noProof/>
                    <w:color w:val="000000" w:themeColor="text1"/>
                    <w:sz w:val="14"/>
                    <w:szCs w:val="18"/>
                  </w:rPr>
                  <w:t>1403</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0DE44CF5"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6911CC"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8720" behindDoc="0" locked="0" layoutInCell="1" allowOverlap="1" wp14:anchorId="4BCB84F4" wp14:editId="59B85EC7">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BDC7AD3"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460E7F0"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24AEC29F"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5F6D1ED5" w14:textId="77777777" w:rsidR="005D2A22" w:rsidRPr="006B2C28" w:rsidRDefault="005D2A22" w:rsidP="000D789B">
                <w:pPr>
                  <w:suppressAutoHyphens/>
                  <w:ind w:right="187"/>
                  <w:rPr>
                    <w:rFonts w:asciiTheme="majorHAnsi" w:hAnsiTheme="majorHAnsi"/>
                    <w:color w:val="092D74"/>
                    <w:sz w:val="14"/>
                    <w:szCs w:val="18"/>
                  </w:rPr>
                </w:pPr>
              </w:p>
            </w:tc>
          </w:tr>
        </w:tbl>
        <w:p w14:paraId="007CF196"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544CA9E2"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1C1E2B41"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4C6E2DFC" w14:textId="77777777" w:rsidR="005D2A22" w:rsidRPr="006B2C28" w:rsidRDefault="005D2A22" w:rsidP="008E4149">
          <w:pPr>
            <w:suppressAutoHyphens/>
            <w:ind w:right="187"/>
            <w:rPr>
              <w:rFonts w:asciiTheme="majorHAnsi" w:hAnsiTheme="majorHAnsi"/>
              <w:color w:val="092D74"/>
              <w:sz w:val="14"/>
              <w:szCs w:val="18"/>
            </w:rPr>
          </w:pPr>
        </w:p>
      </w:tc>
    </w:tr>
  </w:tbl>
  <w:p w14:paraId="6E08344E" w14:textId="77777777" w:rsidR="005D2A22" w:rsidRPr="000F58B6" w:rsidRDefault="005D2A22"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222ABB0" w14:textId="77777777" w:rsidTr="00267675">
      <w:trPr>
        <w:trHeight w:val="1140"/>
      </w:trPr>
      <w:tc>
        <w:tcPr>
          <w:tcW w:w="6119" w:type="dxa"/>
          <w:vAlign w:val="center"/>
        </w:tcPr>
        <w:p w14:paraId="56457E94" w14:textId="77777777" w:rsidR="005D2A22" w:rsidRPr="008D12CD" w:rsidRDefault="005D2A22" w:rsidP="008E4149">
          <w:pPr>
            <w:suppressAutoHyphens/>
            <w:ind w:left="1284" w:right="187"/>
            <w:rPr>
              <w:rFonts w:asciiTheme="minorHAnsi" w:hAnsiTheme="minorHAnsi" w:cstheme="minorHAnsi"/>
              <w:color w:val="000000" w:themeColor="text1"/>
              <w:sz w:val="14"/>
              <w:szCs w:val="18"/>
            </w:rPr>
          </w:pPr>
          <w:bookmarkStart w:id="0" w:name="_Hlk221616433"/>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315CCEE" w14:textId="633343AC" w:rsidR="005D2A22" w:rsidRPr="008D12CD" w:rsidRDefault="005D2A22"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E31747" w:rsidRPr="00311178">
            <w:rPr>
              <w:rFonts w:asciiTheme="minorHAnsi" w:hAnsiTheme="minorHAnsi" w:cstheme="minorHAnsi"/>
              <w:noProof/>
              <w:color w:val="000000" w:themeColor="text1"/>
              <w:sz w:val="14"/>
              <w:szCs w:val="18"/>
            </w:rPr>
            <w:t>1403</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3663A625" w14:textId="77777777" w:rsidR="005D2A22" w:rsidRPr="006B2C28" w:rsidRDefault="005D2A22" w:rsidP="008E4149">
          <w:pPr>
            <w:suppressAutoHyphens/>
            <w:ind w:left="1284" w:right="187"/>
            <w:rPr>
              <w:rFonts w:asciiTheme="majorHAnsi" w:hAnsiTheme="majorHAnsi"/>
              <w:color w:val="000000" w:themeColor="text1"/>
              <w:sz w:val="14"/>
              <w:szCs w:val="18"/>
            </w:rPr>
          </w:pPr>
        </w:p>
      </w:tc>
      <w:tc>
        <w:tcPr>
          <w:tcW w:w="6119" w:type="dxa"/>
          <w:vAlign w:val="center"/>
        </w:tcPr>
        <w:p w14:paraId="27E9B18F" w14:textId="77777777" w:rsidR="005D2A22" w:rsidRPr="006B2C28" w:rsidRDefault="005D2A22"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0528" behindDoc="0" locked="0" layoutInCell="1" allowOverlap="1" wp14:anchorId="5721309D" wp14:editId="2F52E149">
                <wp:simplePos x="0" y="0"/>
                <wp:positionH relativeFrom="column">
                  <wp:posOffset>2101215</wp:posOffset>
                </wp:positionH>
                <wp:positionV relativeFrom="page">
                  <wp:posOffset>-63500</wp:posOffset>
                </wp:positionV>
                <wp:extent cx="662940" cy="484505"/>
                <wp:effectExtent l="0" t="0" r="3810" b="0"/>
                <wp:wrapNone/>
                <wp:docPr id="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B4D85CD"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812F4EB"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0A4AC759"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71CE4B10" w14:textId="77777777" w:rsidR="005D2A22" w:rsidRPr="006B2C28" w:rsidRDefault="005D2A22" w:rsidP="008E4149">
          <w:pPr>
            <w:suppressAutoHyphens/>
            <w:ind w:right="187"/>
            <w:rPr>
              <w:rFonts w:asciiTheme="majorHAnsi" w:hAnsiTheme="majorHAnsi"/>
              <w:color w:val="092D74"/>
              <w:sz w:val="14"/>
              <w:szCs w:val="18"/>
            </w:rPr>
          </w:pPr>
        </w:p>
      </w:tc>
    </w:tr>
    <w:bookmarkEnd w:id="0"/>
  </w:tbl>
  <w:p w14:paraId="4A5A1557" w14:textId="11562A0C" w:rsidR="005D2A22" w:rsidRPr="000F58B6" w:rsidRDefault="005D2A22"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4DFCB76" w14:textId="77777777" w:rsidTr="00267675">
      <w:trPr>
        <w:trHeight w:val="1140"/>
      </w:trPr>
      <w:tc>
        <w:tcPr>
          <w:tcW w:w="6119" w:type="dxa"/>
          <w:vAlign w:val="center"/>
        </w:tcPr>
        <w:p w14:paraId="1B92C291" w14:textId="77777777" w:rsidR="005D2A22" w:rsidRPr="008D12CD" w:rsidRDefault="005D2A22" w:rsidP="008E4149">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683EFDBB" w14:textId="07222F99" w:rsidR="005D2A22" w:rsidRPr="008D12CD" w:rsidRDefault="005D2A22"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E31747" w:rsidRPr="00311178">
            <w:rPr>
              <w:rFonts w:asciiTheme="minorHAnsi" w:hAnsiTheme="minorHAnsi" w:cstheme="minorHAnsi"/>
              <w:noProof/>
              <w:color w:val="000000" w:themeColor="text1"/>
              <w:sz w:val="14"/>
              <w:szCs w:val="18"/>
            </w:rPr>
            <w:t>1403</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5398CC98" w14:textId="77777777" w:rsidR="005D2A22" w:rsidRPr="006B2C28" w:rsidRDefault="005D2A22" w:rsidP="008E4149">
          <w:pPr>
            <w:suppressAutoHyphens/>
            <w:ind w:left="1284" w:right="187"/>
            <w:rPr>
              <w:rFonts w:asciiTheme="majorHAnsi" w:hAnsiTheme="majorHAnsi"/>
              <w:color w:val="000000" w:themeColor="text1"/>
              <w:sz w:val="14"/>
              <w:szCs w:val="18"/>
            </w:rPr>
          </w:pPr>
        </w:p>
      </w:tc>
      <w:tc>
        <w:tcPr>
          <w:tcW w:w="6119" w:type="dxa"/>
          <w:vAlign w:val="center"/>
        </w:tcPr>
        <w:p w14:paraId="27EDBF02" w14:textId="77777777" w:rsidR="005D2A22" w:rsidRPr="006B2C28" w:rsidRDefault="005D2A22"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8480" behindDoc="0" locked="0" layoutInCell="1" allowOverlap="1" wp14:anchorId="688D32B9" wp14:editId="0BDFE0A4">
                <wp:simplePos x="0" y="0"/>
                <wp:positionH relativeFrom="column">
                  <wp:posOffset>2101215</wp:posOffset>
                </wp:positionH>
                <wp:positionV relativeFrom="page">
                  <wp:posOffset>-63500</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6C576C2"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4069D1CF"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36A2CA2A"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1E32908A" w14:textId="77777777" w:rsidR="005D2A22" w:rsidRPr="006B2C28" w:rsidRDefault="005D2A22" w:rsidP="008E4149">
          <w:pPr>
            <w:suppressAutoHyphens/>
            <w:ind w:right="187"/>
            <w:rPr>
              <w:rFonts w:asciiTheme="majorHAnsi" w:hAnsiTheme="majorHAnsi"/>
              <w:color w:val="092D74"/>
              <w:sz w:val="14"/>
              <w:szCs w:val="18"/>
            </w:rPr>
          </w:pPr>
        </w:p>
      </w:tc>
    </w:tr>
  </w:tbl>
  <w:p w14:paraId="57BFEC93" w14:textId="77777777" w:rsidR="005D2A22" w:rsidRDefault="005D2A22" w:rsidP="008E4149">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D856" w14:textId="77777777" w:rsidR="005D2A22" w:rsidRDefault="005D2A22">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5A7B4D48" w14:textId="77777777" w:rsidTr="005D2A22">
      <w:trPr>
        <w:trHeight w:val="1140"/>
      </w:trPr>
      <w:tc>
        <w:tcPr>
          <w:tcW w:w="6119" w:type="dxa"/>
          <w:vAlign w:val="center"/>
        </w:tcPr>
        <w:p w14:paraId="5C9DAC8A" w14:textId="77777777" w:rsidR="005D2A22" w:rsidRPr="008D12CD" w:rsidRDefault="005D2A22" w:rsidP="005D2A22">
          <w:pPr>
            <w:suppressAutoHyphens/>
            <w:ind w:left="33" w:right="187" w:firstLine="1251"/>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27F1192E" w14:textId="77AF3CD0"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E31747" w:rsidRPr="00311178">
            <w:rPr>
              <w:rFonts w:asciiTheme="minorHAnsi" w:hAnsiTheme="minorHAnsi" w:cstheme="minorHAnsi"/>
              <w:noProof/>
              <w:color w:val="000000" w:themeColor="text1"/>
              <w:sz w:val="14"/>
              <w:szCs w:val="18"/>
            </w:rPr>
            <w:t>1403</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675FB487"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5D9D8F6F"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4624" behindDoc="0" locked="0" layoutInCell="1" allowOverlap="1" wp14:anchorId="4750AE14" wp14:editId="7D3316D2">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09480DA"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C1FD168"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4BB1750C"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71E432BC" w14:textId="77777777" w:rsidR="005D2A22" w:rsidRPr="006B2C28" w:rsidRDefault="005D2A22" w:rsidP="000D789B">
          <w:pPr>
            <w:suppressAutoHyphens/>
            <w:ind w:right="187"/>
            <w:rPr>
              <w:rFonts w:asciiTheme="majorHAnsi" w:hAnsiTheme="majorHAnsi"/>
              <w:color w:val="092D74"/>
              <w:sz w:val="14"/>
              <w:szCs w:val="18"/>
            </w:rPr>
          </w:pPr>
        </w:p>
      </w:tc>
    </w:tr>
  </w:tbl>
  <w:p w14:paraId="0FC49564" w14:textId="77777777" w:rsidR="005D2A22" w:rsidRDefault="005D2A22">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977"/>
      <w:gridCol w:w="3110"/>
    </w:tblGrid>
    <w:tr w:rsidR="005D2A22" w:rsidRPr="006B2C28" w14:paraId="1130E478" w14:textId="77777777" w:rsidTr="000D789B">
      <w:trPr>
        <w:trHeight w:val="1140"/>
      </w:trPr>
      <w:tc>
        <w:tcPr>
          <w:tcW w:w="6119" w:type="dxa"/>
          <w:vAlign w:val="center"/>
        </w:tcPr>
        <w:p w14:paraId="0EC584FA"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4A8B12FB"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54640ECF"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1D98FD0F" w14:textId="77777777" w:rsidR="005D2A22" w:rsidRPr="006B2C28" w:rsidRDefault="005D2A22" w:rsidP="008E4149">
          <w:pPr>
            <w:suppressAutoHyphens/>
            <w:ind w:right="187"/>
            <w:rPr>
              <w:rFonts w:asciiTheme="majorHAnsi" w:hAnsiTheme="majorHAnsi"/>
              <w:color w:val="092D74"/>
              <w:sz w:val="14"/>
              <w:szCs w:val="18"/>
            </w:rPr>
          </w:pPr>
        </w:p>
      </w:tc>
    </w:tr>
  </w:tbl>
  <w:p w14:paraId="1BB99607" w14:textId="77777777" w:rsidR="005D2A22" w:rsidRPr="000F58B6" w:rsidRDefault="005D2A22" w:rsidP="005528DB">
    <w:pPr>
      <w:pStyle w:val="Nagwek"/>
      <w:jc w:val="right"/>
      <w:rPr>
        <w:rFonts w:asciiTheme="minorHAnsi" w:hAnsiTheme="minorHAnsi" w:cstheme="minorHAnsi"/>
        <w:sz w:val="16"/>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1DF5" w14:textId="77777777" w:rsidR="005D2A22" w:rsidRDefault="005D2A22">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4F584716"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D47D30F" w14:textId="77777777" w:rsidTr="004726D2">
            <w:trPr>
              <w:trHeight w:val="1140"/>
            </w:trPr>
            <w:tc>
              <w:tcPr>
                <w:tcW w:w="6119" w:type="dxa"/>
                <w:vAlign w:val="center"/>
              </w:tcPr>
              <w:p w14:paraId="480B3FCF"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729BCAF4" w14:textId="24C59AA9"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E31747" w:rsidRPr="00311178">
                  <w:rPr>
                    <w:rFonts w:asciiTheme="minorHAnsi" w:hAnsiTheme="minorHAnsi" w:cstheme="minorHAnsi"/>
                    <w:noProof/>
                    <w:color w:val="000000" w:themeColor="text1"/>
                    <w:sz w:val="14"/>
                    <w:szCs w:val="18"/>
                  </w:rPr>
                  <w:t>1403</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5DC5DBEA"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9281CB"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6672" behindDoc="0" locked="0" layoutInCell="1" allowOverlap="1" wp14:anchorId="6778AEC1" wp14:editId="1BD506D2">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189FDCC"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15DA45AA"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71AF5A54"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6F2944F8" w14:textId="77777777" w:rsidR="005D2A22" w:rsidRPr="006B2C28" w:rsidRDefault="005D2A22" w:rsidP="000D789B">
                <w:pPr>
                  <w:suppressAutoHyphens/>
                  <w:ind w:right="187"/>
                  <w:rPr>
                    <w:rFonts w:asciiTheme="majorHAnsi" w:hAnsiTheme="majorHAnsi"/>
                    <w:color w:val="092D74"/>
                    <w:sz w:val="14"/>
                    <w:szCs w:val="18"/>
                  </w:rPr>
                </w:pPr>
              </w:p>
            </w:tc>
          </w:tr>
        </w:tbl>
        <w:p w14:paraId="352235AE"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C721578"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3FAEA4D0"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29F5A218" w14:textId="77777777" w:rsidR="005D2A22" w:rsidRPr="006B2C28" w:rsidRDefault="005D2A22" w:rsidP="008E4149">
          <w:pPr>
            <w:suppressAutoHyphens/>
            <w:ind w:right="187"/>
            <w:rPr>
              <w:rFonts w:asciiTheme="majorHAnsi" w:hAnsiTheme="majorHAnsi"/>
              <w:color w:val="092D74"/>
              <w:sz w:val="14"/>
              <w:szCs w:val="18"/>
            </w:rPr>
          </w:pPr>
        </w:p>
      </w:tc>
    </w:tr>
  </w:tbl>
  <w:p w14:paraId="08AC0511" w14:textId="77777777" w:rsidR="005D2A22" w:rsidRPr="000F58B6" w:rsidRDefault="005D2A22" w:rsidP="005528DB">
    <w:pPr>
      <w:pStyle w:val="Nagwek"/>
      <w:jc w:val="right"/>
      <w:rPr>
        <w:rFonts w:asciiTheme="minorHAnsi" w:hAnsiTheme="minorHAnsi" w:cstheme="minorHAnsi"/>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E2F9" w14:textId="77777777" w:rsidR="005D2A22" w:rsidRDefault="005D2A2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68806886"/>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10B401DC"/>
    <w:multiLevelType w:val="multilevel"/>
    <w:tmpl w:val="D952D4D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2021AA"/>
    <w:multiLevelType w:val="multilevel"/>
    <w:tmpl w:val="493E1E42"/>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9A63BE3"/>
    <w:multiLevelType w:val="multilevel"/>
    <w:tmpl w:val="771CDAC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0" w15:restartNumberingAfterBreak="0">
    <w:nsid w:val="1D96407B"/>
    <w:multiLevelType w:val="multilevel"/>
    <w:tmpl w:val="B562F714"/>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9002FB"/>
    <w:multiLevelType w:val="multilevel"/>
    <w:tmpl w:val="DEB0882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37FAFEB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18585EC6">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490A53"/>
    <w:multiLevelType w:val="multilevel"/>
    <w:tmpl w:val="D1425EA4"/>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EB26BF"/>
    <w:multiLevelType w:val="hybridMultilevel"/>
    <w:tmpl w:val="BBF09AAE"/>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88A6ADB"/>
    <w:multiLevelType w:val="multilevel"/>
    <w:tmpl w:val="E17AA6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AB81952"/>
    <w:multiLevelType w:val="hybridMultilevel"/>
    <w:tmpl w:val="0CFA1622"/>
    <w:lvl w:ilvl="0" w:tplc="7A00C5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1" w15:restartNumberingAfterBreak="0">
    <w:nsid w:val="6851457B"/>
    <w:multiLevelType w:val="multilevel"/>
    <w:tmpl w:val="A76414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5"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C16861"/>
    <w:multiLevelType w:val="multilevel"/>
    <w:tmpl w:val="3ED6E9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C628C0"/>
    <w:multiLevelType w:val="multilevel"/>
    <w:tmpl w:val="81749EA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17860196">
    <w:abstractNumId w:val="16"/>
  </w:num>
  <w:num w:numId="2" w16cid:durableId="987630974">
    <w:abstractNumId w:val="5"/>
  </w:num>
  <w:num w:numId="3" w16cid:durableId="1368604403">
    <w:abstractNumId w:val="3"/>
  </w:num>
  <w:num w:numId="4" w16cid:durableId="1382241906">
    <w:abstractNumId w:val="31"/>
  </w:num>
  <w:num w:numId="5" w16cid:durableId="339818701">
    <w:abstractNumId w:val="14"/>
  </w:num>
  <w:num w:numId="6" w16cid:durableId="765927038">
    <w:abstractNumId w:val="10"/>
  </w:num>
  <w:num w:numId="7" w16cid:durableId="1576666219">
    <w:abstractNumId w:val="21"/>
  </w:num>
  <w:num w:numId="8" w16cid:durableId="1963605910">
    <w:abstractNumId w:val="36"/>
  </w:num>
  <w:num w:numId="9" w16cid:durableId="495192353">
    <w:abstractNumId w:val="9"/>
  </w:num>
  <w:num w:numId="10" w16cid:durableId="556479049">
    <w:abstractNumId w:val="27"/>
  </w:num>
  <w:num w:numId="11" w16cid:durableId="624849204">
    <w:abstractNumId w:val="18"/>
  </w:num>
  <w:num w:numId="12" w16cid:durableId="1756778383">
    <w:abstractNumId w:val="13"/>
  </w:num>
  <w:num w:numId="13" w16cid:durableId="255526989">
    <w:abstractNumId w:val="7"/>
  </w:num>
  <w:num w:numId="14" w16cid:durableId="649678408">
    <w:abstractNumId w:val="19"/>
  </w:num>
  <w:num w:numId="15" w16cid:durableId="2076196339">
    <w:abstractNumId w:val="30"/>
  </w:num>
  <w:num w:numId="16" w16cid:durableId="1402099880">
    <w:abstractNumId w:val="24"/>
  </w:num>
  <w:num w:numId="17" w16cid:durableId="250164164">
    <w:abstractNumId w:val="37"/>
  </w:num>
  <w:num w:numId="18" w16cid:durableId="1436706383">
    <w:abstractNumId w:val="12"/>
  </w:num>
  <w:num w:numId="19" w16cid:durableId="1423532102">
    <w:abstractNumId w:val="4"/>
  </w:num>
  <w:num w:numId="20" w16cid:durableId="198133442">
    <w:abstractNumId w:val="20"/>
  </w:num>
  <w:num w:numId="21" w16cid:durableId="650839282">
    <w:abstractNumId w:val="23"/>
  </w:num>
  <w:num w:numId="22" w16cid:durableId="2130977434">
    <w:abstractNumId w:val="29"/>
  </w:num>
  <w:num w:numId="23" w16cid:durableId="1943418765">
    <w:abstractNumId w:val="11"/>
  </w:num>
  <w:num w:numId="24" w16cid:durableId="1000428473">
    <w:abstractNumId w:val="35"/>
  </w:num>
  <w:num w:numId="25" w16cid:durableId="357783122">
    <w:abstractNumId w:val="34"/>
  </w:num>
  <w:num w:numId="26" w16cid:durableId="933435919">
    <w:abstractNumId w:val="15"/>
  </w:num>
  <w:num w:numId="27" w16cid:durableId="569462405">
    <w:abstractNumId w:val="28"/>
  </w:num>
  <w:num w:numId="28" w16cid:durableId="12540457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82076184">
    <w:abstractNumId w:val="25"/>
  </w:num>
  <w:num w:numId="30" w16cid:durableId="1538394110">
    <w:abstractNumId w:val="32"/>
  </w:num>
  <w:num w:numId="31" w16cid:durableId="1980917929">
    <w:abstractNumId w:val="17"/>
  </w:num>
  <w:num w:numId="32" w16cid:durableId="1124616811">
    <w:abstractNumId w:val="8"/>
  </w:num>
  <w:num w:numId="33" w16cid:durableId="1980039773">
    <w:abstractNumId w:val="22"/>
  </w:num>
  <w:num w:numId="34" w16cid:durableId="391999033">
    <w:abstractNumId w:val="33"/>
  </w:num>
  <w:num w:numId="35" w16cid:durableId="842090506">
    <w:abstractNumId w:val="26"/>
  </w:num>
  <w:num w:numId="36" w16cid:durableId="2136411518">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2CF"/>
    <w:rsid w:val="000073DD"/>
    <w:rsid w:val="000104A1"/>
    <w:rsid w:val="00010860"/>
    <w:rsid w:val="00011179"/>
    <w:rsid w:val="000113F5"/>
    <w:rsid w:val="00011427"/>
    <w:rsid w:val="0001198D"/>
    <w:rsid w:val="00012F79"/>
    <w:rsid w:val="00012FB0"/>
    <w:rsid w:val="00013600"/>
    <w:rsid w:val="00013A2B"/>
    <w:rsid w:val="00013B80"/>
    <w:rsid w:val="0001441E"/>
    <w:rsid w:val="0001515A"/>
    <w:rsid w:val="000152E3"/>
    <w:rsid w:val="0001784E"/>
    <w:rsid w:val="00017CEA"/>
    <w:rsid w:val="0002064D"/>
    <w:rsid w:val="00020792"/>
    <w:rsid w:val="00020F62"/>
    <w:rsid w:val="000239B3"/>
    <w:rsid w:val="00023EDE"/>
    <w:rsid w:val="00025FE0"/>
    <w:rsid w:val="00026466"/>
    <w:rsid w:val="00026DC0"/>
    <w:rsid w:val="000272CF"/>
    <w:rsid w:val="000273E9"/>
    <w:rsid w:val="00031ABB"/>
    <w:rsid w:val="0003205C"/>
    <w:rsid w:val="0003288B"/>
    <w:rsid w:val="00032E9D"/>
    <w:rsid w:val="000339B0"/>
    <w:rsid w:val="00034466"/>
    <w:rsid w:val="00034C7C"/>
    <w:rsid w:val="0003633A"/>
    <w:rsid w:val="0004020B"/>
    <w:rsid w:val="00040735"/>
    <w:rsid w:val="0004075E"/>
    <w:rsid w:val="00040E3C"/>
    <w:rsid w:val="0004124A"/>
    <w:rsid w:val="00041656"/>
    <w:rsid w:val="00041920"/>
    <w:rsid w:val="000419EA"/>
    <w:rsid w:val="00042822"/>
    <w:rsid w:val="0004293D"/>
    <w:rsid w:val="00043A6F"/>
    <w:rsid w:val="00044543"/>
    <w:rsid w:val="0004486D"/>
    <w:rsid w:val="00044F7C"/>
    <w:rsid w:val="00046549"/>
    <w:rsid w:val="00046D7B"/>
    <w:rsid w:val="00047E9F"/>
    <w:rsid w:val="0005057E"/>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6207"/>
    <w:rsid w:val="000B0C96"/>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89B"/>
    <w:rsid w:val="000D7931"/>
    <w:rsid w:val="000E1EA0"/>
    <w:rsid w:val="000E3A9E"/>
    <w:rsid w:val="000E5D5A"/>
    <w:rsid w:val="000E76A0"/>
    <w:rsid w:val="000E7C91"/>
    <w:rsid w:val="000F0FF6"/>
    <w:rsid w:val="000F17C0"/>
    <w:rsid w:val="000F3815"/>
    <w:rsid w:val="000F58B6"/>
    <w:rsid w:val="000F5D37"/>
    <w:rsid w:val="000F77CE"/>
    <w:rsid w:val="00100052"/>
    <w:rsid w:val="0010053E"/>
    <w:rsid w:val="001007C3"/>
    <w:rsid w:val="00101C1B"/>
    <w:rsid w:val="00101D38"/>
    <w:rsid w:val="00101F51"/>
    <w:rsid w:val="00103712"/>
    <w:rsid w:val="00104F49"/>
    <w:rsid w:val="001050AB"/>
    <w:rsid w:val="00105610"/>
    <w:rsid w:val="0010631A"/>
    <w:rsid w:val="0010683E"/>
    <w:rsid w:val="001116B5"/>
    <w:rsid w:val="00111DCA"/>
    <w:rsid w:val="00112269"/>
    <w:rsid w:val="00112825"/>
    <w:rsid w:val="00116321"/>
    <w:rsid w:val="00117691"/>
    <w:rsid w:val="0011796C"/>
    <w:rsid w:val="001205A3"/>
    <w:rsid w:val="001212B3"/>
    <w:rsid w:val="001228DC"/>
    <w:rsid w:val="00122C4C"/>
    <w:rsid w:val="0012465E"/>
    <w:rsid w:val="0012511B"/>
    <w:rsid w:val="001270AE"/>
    <w:rsid w:val="001316CC"/>
    <w:rsid w:val="00131A23"/>
    <w:rsid w:val="001324E6"/>
    <w:rsid w:val="001325C6"/>
    <w:rsid w:val="001355C1"/>
    <w:rsid w:val="00137254"/>
    <w:rsid w:val="001402AB"/>
    <w:rsid w:val="001407D1"/>
    <w:rsid w:val="00141F28"/>
    <w:rsid w:val="00142662"/>
    <w:rsid w:val="00143271"/>
    <w:rsid w:val="00145336"/>
    <w:rsid w:val="00145825"/>
    <w:rsid w:val="00145D73"/>
    <w:rsid w:val="00150013"/>
    <w:rsid w:val="00151B6F"/>
    <w:rsid w:val="0015214C"/>
    <w:rsid w:val="00153E5E"/>
    <w:rsid w:val="001549EF"/>
    <w:rsid w:val="0015504B"/>
    <w:rsid w:val="001558D8"/>
    <w:rsid w:val="001567FB"/>
    <w:rsid w:val="00156D62"/>
    <w:rsid w:val="0015712B"/>
    <w:rsid w:val="001575B5"/>
    <w:rsid w:val="00157C01"/>
    <w:rsid w:val="00161CAB"/>
    <w:rsid w:val="001630E0"/>
    <w:rsid w:val="00165652"/>
    <w:rsid w:val="00165A9A"/>
    <w:rsid w:val="00166625"/>
    <w:rsid w:val="00166E39"/>
    <w:rsid w:val="00167D1F"/>
    <w:rsid w:val="00171C78"/>
    <w:rsid w:val="001728F5"/>
    <w:rsid w:val="00173A31"/>
    <w:rsid w:val="001741FB"/>
    <w:rsid w:val="00174BE0"/>
    <w:rsid w:val="00175CDB"/>
    <w:rsid w:val="00176B3E"/>
    <w:rsid w:val="001804D0"/>
    <w:rsid w:val="00184C77"/>
    <w:rsid w:val="00184E77"/>
    <w:rsid w:val="001855FD"/>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41A5"/>
    <w:rsid w:val="001D509F"/>
    <w:rsid w:val="001D5115"/>
    <w:rsid w:val="001D572A"/>
    <w:rsid w:val="001D5FA5"/>
    <w:rsid w:val="001D6A42"/>
    <w:rsid w:val="001E078F"/>
    <w:rsid w:val="001E10B2"/>
    <w:rsid w:val="001E1AF0"/>
    <w:rsid w:val="001E1F2E"/>
    <w:rsid w:val="001E2A56"/>
    <w:rsid w:val="001E33B8"/>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214EC"/>
    <w:rsid w:val="00221E34"/>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13AD"/>
    <w:rsid w:val="002532C3"/>
    <w:rsid w:val="00253B26"/>
    <w:rsid w:val="002548AD"/>
    <w:rsid w:val="00255149"/>
    <w:rsid w:val="00261683"/>
    <w:rsid w:val="00262365"/>
    <w:rsid w:val="0026273C"/>
    <w:rsid w:val="00262836"/>
    <w:rsid w:val="002633C2"/>
    <w:rsid w:val="002636E1"/>
    <w:rsid w:val="00264972"/>
    <w:rsid w:val="00265C9F"/>
    <w:rsid w:val="00266DF8"/>
    <w:rsid w:val="0026700B"/>
    <w:rsid w:val="002671BC"/>
    <w:rsid w:val="00267616"/>
    <w:rsid w:val="00267675"/>
    <w:rsid w:val="002677DA"/>
    <w:rsid w:val="00267858"/>
    <w:rsid w:val="0027034A"/>
    <w:rsid w:val="00271154"/>
    <w:rsid w:val="00271C30"/>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A7B62"/>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0B5A"/>
    <w:rsid w:val="002C107F"/>
    <w:rsid w:val="002C1907"/>
    <w:rsid w:val="002C3573"/>
    <w:rsid w:val="002C62F5"/>
    <w:rsid w:val="002C6CE5"/>
    <w:rsid w:val="002C78E4"/>
    <w:rsid w:val="002C7E68"/>
    <w:rsid w:val="002D0C23"/>
    <w:rsid w:val="002D10B2"/>
    <w:rsid w:val="002D431C"/>
    <w:rsid w:val="002D58A4"/>
    <w:rsid w:val="002D6DB5"/>
    <w:rsid w:val="002E2F38"/>
    <w:rsid w:val="002E39C6"/>
    <w:rsid w:val="002E4B11"/>
    <w:rsid w:val="002E5592"/>
    <w:rsid w:val="002E561D"/>
    <w:rsid w:val="002E5638"/>
    <w:rsid w:val="002E6579"/>
    <w:rsid w:val="002E69CF"/>
    <w:rsid w:val="002E6DEB"/>
    <w:rsid w:val="002E7764"/>
    <w:rsid w:val="002E78F5"/>
    <w:rsid w:val="002F167E"/>
    <w:rsid w:val="002F1719"/>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7EB"/>
    <w:rsid w:val="0031587F"/>
    <w:rsid w:val="0031645E"/>
    <w:rsid w:val="00316FB4"/>
    <w:rsid w:val="00321DD5"/>
    <w:rsid w:val="00325A22"/>
    <w:rsid w:val="00325F85"/>
    <w:rsid w:val="00326AC6"/>
    <w:rsid w:val="00327148"/>
    <w:rsid w:val="00327759"/>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21D2"/>
    <w:rsid w:val="003536F1"/>
    <w:rsid w:val="00354191"/>
    <w:rsid w:val="003545BD"/>
    <w:rsid w:val="003551FC"/>
    <w:rsid w:val="00355A11"/>
    <w:rsid w:val="00355D67"/>
    <w:rsid w:val="00356F74"/>
    <w:rsid w:val="00357966"/>
    <w:rsid w:val="00360A08"/>
    <w:rsid w:val="00360B7D"/>
    <w:rsid w:val="003629C9"/>
    <w:rsid w:val="00364149"/>
    <w:rsid w:val="0036497F"/>
    <w:rsid w:val="003663AF"/>
    <w:rsid w:val="0036696B"/>
    <w:rsid w:val="003669AE"/>
    <w:rsid w:val="00367795"/>
    <w:rsid w:val="003700A0"/>
    <w:rsid w:val="00370364"/>
    <w:rsid w:val="0037037C"/>
    <w:rsid w:val="00372458"/>
    <w:rsid w:val="00372DD7"/>
    <w:rsid w:val="00374571"/>
    <w:rsid w:val="00374D9C"/>
    <w:rsid w:val="00375E4D"/>
    <w:rsid w:val="003766F7"/>
    <w:rsid w:val="00376B53"/>
    <w:rsid w:val="00377017"/>
    <w:rsid w:val="00380DD3"/>
    <w:rsid w:val="0038146C"/>
    <w:rsid w:val="00382199"/>
    <w:rsid w:val="00383177"/>
    <w:rsid w:val="00383A9D"/>
    <w:rsid w:val="0038440E"/>
    <w:rsid w:val="00385471"/>
    <w:rsid w:val="0038622B"/>
    <w:rsid w:val="003868FF"/>
    <w:rsid w:val="003876F1"/>
    <w:rsid w:val="0039187A"/>
    <w:rsid w:val="00391DE1"/>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27C"/>
    <w:rsid w:val="003B5FA6"/>
    <w:rsid w:val="003B6281"/>
    <w:rsid w:val="003B6B70"/>
    <w:rsid w:val="003B761C"/>
    <w:rsid w:val="003B7CE5"/>
    <w:rsid w:val="003C1023"/>
    <w:rsid w:val="003C27F0"/>
    <w:rsid w:val="003C2B99"/>
    <w:rsid w:val="003C2FD0"/>
    <w:rsid w:val="003C39BE"/>
    <w:rsid w:val="003C547E"/>
    <w:rsid w:val="003C629B"/>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1C53"/>
    <w:rsid w:val="003E3C9A"/>
    <w:rsid w:val="003E6756"/>
    <w:rsid w:val="003E760F"/>
    <w:rsid w:val="003F31AB"/>
    <w:rsid w:val="003F474E"/>
    <w:rsid w:val="003F4BE5"/>
    <w:rsid w:val="003F6611"/>
    <w:rsid w:val="003F6C86"/>
    <w:rsid w:val="003F702A"/>
    <w:rsid w:val="00402D6C"/>
    <w:rsid w:val="00403077"/>
    <w:rsid w:val="00406A25"/>
    <w:rsid w:val="00407783"/>
    <w:rsid w:val="00410115"/>
    <w:rsid w:val="004105E9"/>
    <w:rsid w:val="00412994"/>
    <w:rsid w:val="00412E59"/>
    <w:rsid w:val="004134E4"/>
    <w:rsid w:val="004141C8"/>
    <w:rsid w:val="00414B45"/>
    <w:rsid w:val="00414D79"/>
    <w:rsid w:val="00415DEF"/>
    <w:rsid w:val="00417649"/>
    <w:rsid w:val="00421FB1"/>
    <w:rsid w:val="0042201D"/>
    <w:rsid w:val="00424019"/>
    <w:rsid w:val="00424039"/>
    <w:rsid w:val="00424458"/>
    <w:rsid w:val="0042597D"/>
    <w:rsid w:val="0042678F"/>
    <w:rsid w:val="00431240"/>
    <w:rsid w:val="00431F11"/>
    <w:rsid w:val="00434676"/>
    <w:rsid w:val="00434782"/>
    <w:rsid w:val="0043615D"/>
    <w:rsid w:val="004364BD"/>
    <w:rsid w:val="00441005"/>
    <w:rsid w:val="00441640"/>
    <w:rsid w:val="00441D1F"/>
    <w:rsid w:val="0044403C"/>
    <w:rsid w:val="0044467A"/>
    <w:rsid w:val="00444E99"/>
    <w:rsid w:val="00446AD8"/>
    <w:rsid w:val="00447F18"/>
    <w:rsid w:val="00450155"/>
    <w:rsid w:val="004501A3"/>
    <w:rsid w:val="00450710"/>
    <w:rsid w:val="00451434"/>
    <w:rsid w:val="00451A1F"/>
    <w:rsid w:val="00453FF7"/>
    <w:rsid w:val="00454EA7"/>
    <w:rsid w:val="00456A89"/>
    <w:rsid w:val="00456D9B"/>
    <w:rsid w:val="00457F7E"/>
    <w:rsid w:val="004603F4"/>
    <w:rsid w:val="004605EB"/>
    <w:rsid w:val="00461844"/>
    <w:rsid w:val="0046209E"/>
    <w:rsid w:val="004620F8"/>
    <w:rsid w:val="004635A6"/>
    <w:rsid w:val="00464543"/>
    <w:rsid w:val="00465B31"/>
    <w:rsid w:val="004672FC"/>
    <w:rsid w:val="00467DA9"/>
    <w:rsid w:val="0047096D"/>
    <w:rsid w:val="00471571"/>
    <w:rsid w:val="00471E73"/>
    <w:rsid w:val="004723E9"/>
    <w:rsid w:val="004726D2"/>
    <w:rsid w:val="00474A5B"/>
    <w:rsid w:val="00474FC5"/>
    <w:rsid w:val="00475757"/>
    <w:rsid w:val="00477D82"/>
    <w:rsid w:val="004813B1"/>
    <w:rsid w:val="00483F54"/>
    <w:rsid w:val="0048437E"/>
    <w:rsid w:val="004859BD"/>
    <w:rsid w:val="00485DB0"/>
    <w:rsid w:val="00487AA0"/>
    <w:rsid w:val="004906EB"/>
    <w:rsid w:val="004910E3"/>
    <w:rsid w:val="00491142"/>
    <w:rsid w:val="0049166F"/>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625"/>
    <w:rsid w:val="004A4E85"/>
    <w:rsid w:val="004A4F09"/>
    <w:rsid w:val="004A57C5"/>
    <w:rsid w:val="004A5A42"/>
    <w:rsid w:val="004A60BD"/>
    <w:rsid w:val="004A629D"/>
    <w:rsid w:val="004A6701"/>
    <w:rsid w:val="004A6AB6"/>
    <w:rsid w:val="004A6F06"/>
    <w:rsid w:val="004B2351"/>
    <w:rsid w:val="004B4556"/>
    <w:rsid w:val="004B5230"/>
    <w:rsid w:val="004B5356"/>
    <w:rsid w:val="004B5F30"/>
    <w:rsid w:val="004B6A92"/>
    <w:rsid w:val="004B78BB"/>
    <w:rsid w:val="004B7C5F"/>
    <w:rsid w:val="004C009E"/>
    <w:rsid w:val="004C1C4B"/>
    <w:rsid w:val="004C485B"/>
    <w:rsid w:val="004C4A0D"/>
    <w:rsid w:val="004C5D8F"/>
    <w:rsid w:val="004C5E08"/>
    <w:rsid w:val="004C6C10"/>
    <w:rsid w:val="004D17D7"/>
    <w:rsid w:val="004D29D4"/>
    <w:rsid w:val="004D2B29"/>
    <w:rsid w:val="004D3DF7"/>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1A9E"/>
    <w:rsid w:val="0050273F"/>
    <w:rsid w:val="00502D83"/>
    <w:rsid w:val="0050326B"/>
    <w:rsid w:val="00503485"/>
    <w:rsid w:val="005113C7"/>
    <w:rsid w:val="00512BA4"/>
    <w:rsid w:val="0051308E"/>
    <w:rsid w:val="0051539A"/>
    <w:rsid w:val="00515E39"/>
    <w:rsid w:val="00517D03"/>
    <w:rsid w:val="00517E8A"/>
    <w:rsid w:val="0052002C"/>
    <w:rsid w:val="00520339"/>
    <w:rsid w:val="00520846"/>
    <w:rsid w:val="005216AC"/>
    <w:rsid w:val="00521BBD"/>
    <w:rsid w:val="00522178"/>
    <w:rsid w:val="00522C32"/>
    <w:rsid w:val="00524108"/>
    <w:rsid w:val="005246E5"/>
    <w:rsid w:val="00527036"/>
    <w:rsid w:val="00527343"/>
    <w:rsid w:val="00527EE9"/>
    <w:rsid w:val="005301AB"/>
    <w:rsid w:val="005319E7"/>
    <w:rsid w:val="00532659"/>
    <w:rsid w:val="00533129"/>
    <w:rsid w:val="00533E90"/>
    <w:rsid w:val="00534AA5"/>
    <w:rsid w:val="0053751B"/>
    <w:rsid w:val="00537956"/>
    <w:rsid w:val="00540974"/>
    <w:rsid w:val="00540CDC"/>
    <w:rsid w:val="00541848"/>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AA7"/>
    <w:rsid w:val="00563B46"/>
    <w:rsid w:val="00563B50"/>
    <w:rsid w:val="00565ECC"/>
    <w:rsid w:val="005669B3"/>
    <w:rsid w:val="0056761A"/>
    <w:rsid w:val="00570A04"/>
    <w:rsid w:val="005712F0"/>
    <w:rsid w:val="00574607"/>
    <w:rsid w:val="00575059"/>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090D"/>
    <w:rsid w:val="005B1ED0"/>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2A22"/>
    <w:rsid w:val="005D2A9E"/>
    <w:rsid w:val="005D3687"/>
    <w:rsid w:val="005D37C5"/>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378"/>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3414"/>
    <w:rsid w:val="00615A31"/>
    <w:rsid w:val="00615E00"/>
    <w:rsid w:val="00616F3C"/>
    <w:rsid w:val="00617104"/>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5B23"/>
    <w:rsid w:val="00637544"/>
    <w:rsid w:val="00645623"/>
    <w:rsid w:val="0064713F"/>
    <w:rsid w:val="00647EC8"/>
    <w:rsid w:val="0065074A"/>
    <w:rsid w:val="00650D35"/>
    <w:rsid w:val="006518BB"/>
    <w:rsid w:val="00651CC4"/>
    <w:rsid w:val="006527F9"/>
    <w:rsid w:val="006534F2"/>
    <w:rsid w:val="006536DD"/>
    <w:rsid w:val="006537DA"/>
    <w:rsid w:val="006540CC"/>
    <w:rsid w:val="0065547D"/>
    <w:rsid w:val="00656B5A"/>
    <w:rsid w:val="00656E25"/>
    <w:rsid w:val="00657CE0"/>
    <w:rsid w:val="006600DF"/>
    <w:rsid w:val="006607AF"/>
    <w:rsid w:val="006616A1"/>
    <w:rsid w:val="0066308D"/>
    <w:rsid w:val="00663728"/>
    <w:rsid w:val="0066557A"/>
    <w:rsid w:val="00666793"/>
    <w:rsid w:val="0066743F"/>
    <w:rsid w:val="0066752C"/>
    <w:rsid w:val="00667625"/>
    <w:rsid w:val="00670205"/>
    <w:rsid w:val="00670A6B"/>
    <w:rsid w:val="0067145B"/>
    <w:rsid w:val="00673E6B"/>
    <w:rsid w:val="00674AFB"/>
    <w:rsid w:val="0067570D"/>
    <w:rsid w:val="00676D80"/>
    <w:rsid w:val="00676F23"/>
    <w:rsid w:val="0067721F"/>
    <w:rsid w:val="0068060C"/>
    <w:rsid w:val="00680CA7"/>
    <w:rsid w:val="006810E0"/>
    <w:rsid w:val="00681E01"/>
    <w:rsid w:val="00682A4B"/>
    <w:rsid w:val="00685B7C"/>
    <w:rsid w:val="0068638D"/>
    <w:rsid w:val="006868F1"/>
    <w:rsid w:val="00687290"/>
    <w:rsid w:val="00687695"/>
    <w:rsid w:val="006876EC"/>
    <w:rsid w:val="00687974"/>
    <w:rsid w:val="0069061E"/>
    <w:rsid w:val="00691B97"/>
    <w:rsid w:val="00692EDC"/>
    <w:rsid w:val="0069326C"/>
    <w:rsid w:val="00693E6D"/>
    <w:rsid w:val="00694082"/>
    <w:rsid w:val="006943E3"/>
    <w:rsid w:val="0069462B"/>
    <w:rsid w:val="00694A69"/>
    <w:rsid w:val="00696835"/>
    <w:rsid w:val="0069688C"/>
    <w:rsid w:val="00697668"/>
    <w:rsid w:val="006976F9"/>
    <w:rsid w:val="006A1242"/>
    <w:rsid w:val="006A28A2"/>
    <w:rsid w:val="006A3305"/>
    <w:rsid w:val="006A3621"/>
    <w:rsid w:val="006A3F7F"/>
    <w:rsid w:val="006A4A5A"/>
    <w:rsid w:val="006A5561"/>
    <w:rsid w:val="006A59F7"/>
    <w:rsid w:val="006A6E9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AF0"/>
    <w:rsid w:val="006D3DE6"/>
    <w:rsid w:val="006D630C"/>
    <w:rsid w:val="006D75E6"/>
    <w:rsid w:val="006D77AB"/>
    <w:rsid w:val="006E09F7"/>
    <w:rsid w:val="006E25E8"/>
    <w:rsid w:val="006E349D"/>
    <w:rsid w:val="006E4A5C"/>
    <w:rsid w:val="006E5C2B"/>
    <w:rsid w:val="006E7435"/>
    <w:rsid w:val="006E7C7F"/>
    <w:rsid w:val="006F166E"/>
    <w:rsid w:val="006F2267"/>
    <w:rsid w:val="006F2D30"/>
    <w:rsid w:val="006F326D"/>
    <w:rsid w:val="006F32DC"/>
    <w:rsid w:val="006F43C7"/>
    <w:rsid w:val="006F53B0"/>
    <w:rsid w:val="006F6DF3"/>
    <w:rsid w:val="00700206"/>
    <w:rsid w:val="0070051E"/>
    <w:rsid w:val="007005DF"/>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338"/>
    <w:rsid w:val="007140FB"/>
    <w:rsid w:val="00715485"/>
    <w:rsid w:val="00716A25"/>
    <w:rsid w:val="00722DA7"/>
    <w:rsid w:val="00723157"/>
    <w:rsid w:val="007235A9"/>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8041D"/>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1F4"/>
    <w:rsid w:val="007B327E"/>
    <w:rsid w:val="007B32A3"/>
    <w:rsid w:val="007B372D"/>
    <w:rsid w:val="007B4068"/>
    <w:rsid w:val="007B4086"/>
    <w:rsid w:val="007B4602"/>
    <w:rsid w:val="007B495D"/>
    <w:rsid w:val="007B5159"/>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1D6"/>
    <w:rsid w:val="007E52EA"/>
    <w:rsid w:val="007E5A99"/>
    <w:rsid w:val="007E64F0"/>
    <w:rsid w:val="007E6A61"/>
    <w:rsid w:val="007E7402"/>
    <w:rsid w:val="007E7DC1"/>
    <w:rsid w:val="007F0664"/>
    <w:rsid w:val="007F174A"/>
    <w:rsid w:val="007F396E"/>
    <w:rsid w:val="007F3DB0"/>
    <w:rsid w:val="007F4D3D"/>
    <w:rsid w:val="007F4E41"/>
    <w:rsid w:val="007F66B9"/>
    <w:rsid w:val="00800A7F"/>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ABE"/>
    <w:rsid w:val="00842EE7"/>
    <w:rsid w:val="0084352F"/>
    <w:rsid w:val="00843752"/>
    <w:rsid w:val="00843B83"/>
    <w:rsid w:val="00843C00"/>
    <w:rsid w:val="00844520"/>
    <w:rsid w:val="0084500A"/>
    <w:rsid w:val="008456B3"/>
    <w:rsid w:val="00845D38"/>
    <w:rsid w:val="00846BC6"/>
    <w:rsid w:val="0085191A"/>
    <w:rsid w:val="00852219"/>
    <w:rsid w:val="008527CA"/>
    <w:rsid w:val="008530CC"/>
    <w:rsid w:val="00857C86"/>
    <w:rsid w:val="0086098B"/>
    <w:rsid w:val="0086173D"/>
    <w:rsid w:val="00862D0A"/>
    <w:rsid w:val="00865E3B"/>
    <w:rsid w:val="00865F25"/>
    <w:rsid w:val="00867C48"/>
    <w:rsid w:val="00867D83"/>
    <w:rsid w:val="008700A7"/>
    <w:rsid w:val="008700D0"/>
    <w:rsid w:val="0087290E"/>
    <w:rsid w:val="0087310E"/>
    <w:rsid w:val="008741ED"/>
    <w:rsid w:val="00876028"/>
    <w:rsid w:val="008761DC"/>
    <w:rsid w:val="00876BC6"/>
    <w:rsid w:val="00877A05"/>
    <w:rsid w:val="00877F1D"/>
    <w:rsid w:val="00880069"/>
    <w:rsid w:val="00880C90"/>
    <w:rsid w:val="00881138"/>
    <w:rsid w:val="00883BB7"/>
    <w:rsid w:val="00883CD6"/>
    <w:rsid w:val="00883EF2"/>
    <w:rsid w:val="0088627F"/>
    <w:rsid w:val="008862DB"/>
    <w:rsid w:val="0088718A"/>
    <w:rsid w:val="00887458"/>
    <w:rsid w:val="00891A91"/>
    <w:rsid w:val="00891C1E"/>
    <w:rsid w:val="00891CCA"/>
    <w:rsid w:val="00892191"/>
    <w:rsid w:val="00892846"/>
    <w:rsid w:val="00895EED"/>
    <w:rsid w:val="00896B16"/>
    <w:rsid w:val="0089774F"/>
    <w:rsid w:val="00897864"/>
    <w:rsid w:val="00897D75"/>
    <w:rsid w:val="008A115B"/>
    <w:rsid w:val="008A14AF"/>
    <w:rsid w:val="008A1D50"/>
    <w:rsid w:val="008A23F4"/>
    <w:rsid w:val="008A58C7"/>
    <w:rsid w:val="008A5A8C"/>
    <w:rsid w:val="008A5C73"/>
    <w:rsid w:val="008A64BE"/>
    <w:rsid w:val="008A736E"/>
    <w:rsid w:val="008B1B02"/>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C70BE"/>
    <w:rsid w:val="008D0E90"/>
    <w:rsid w:val="008D1D7D"/>
    <w:rsid w:val="008D2147"/>
    <w:rsid w:val="008D2B6F"/>
    <w:rsid w:val="008D67B8"/>
    <w:rsid w:val="008D6A40"/>
    <w:rsid w:val="008D7F84"/>
    <w:rsid w:val="008E04C7"/>
    <w:rsid w:val="008E1300"/>
    <w:rsid w:val="008E1326"/>
    <w:rsid w:val="008E2410"/>
    <w:rsid w:val="008E36AA"/>
    <w:rsid w:val="008E4149"/>
    <w:rsid w:val="008E6382"/>
    <w:rsid w:val="008E67F0"/>
    <w:rsid w:val="008E7F23"/>
    <w:rsid w:val="008F01BC"/>
    <w:rsid w:val="008F02C1"/>
    <w:rsid w:val="008F0335"/>
    <w:rsid w:val="008F06CD"/>
    <w:rsid w:val="008F08EF"/>
    <w:rsid w:val="008F0BEF"/>
    <w:rsid w:val="008F14AF"/>
    <w:rsid w:val="008F14B9"/>
    <w:rsid w:val="008F3A1F"/>
    <w:rsid w:val="008F4401"/>
    <w:rsid w:val="008F5F40"/>
    <w:rsid w:val="008F657F"/>
    <w:rsid w:val="008F6C61"/>
    <w:rsid w:val="00901F83"/>
    <w:rsid w:val="00902F35"/>
    <w:rsid w:val="00903DD6"/>
    <w:rsid w:val="00904746"/>
    <w:rsid w:val="00904D37"/>
    <w:rsid w:val="00907400"/>
    <w:rsid w:val="009076D4"/>
    <w:rsid w:val="00910808"/>
    <w:rsid w:val="00910827"/>
    <w:rsid w:val="00911A6A"/>
    <w:rsid w:val="00911FFB"/>
    <w:rsid w:val="009135F5"/>
    <w:rsid w:val="00913DE7"/>
    <w:rsid w:val="0091448F"/>
    <w:rsid w:val="00914766"/>
    <w:rsid w:val="009175F7"/>
    <w:rsid w:val="00920172"/>
    <w:rsid w:val="009205CA"/>
    <w:rsid w:val="00920BDB"/>
    <w:rsid w:val="00921547"/>
    <w:rsid w:val="0092165D"/>
    <w:rsid w:val="009220A1"/>
    <w:rsid w:val="00922502"/>
    <w:rsid w:val="00923566"/>
    <w:rsid w:val="009235A1"/>
    <w:rsid w:val="00923BE8"/>
    <w:rsid w:val="009244D3"/>
    <w:rsid w:val="00926866"/>
    <w:rsid w:val="00927900"/>
    <w:rsid w:val="009307E5"/>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3BA"/>
    <w:rsid w:val="00946897"/>
    <w:rsid w:val="0094703F"/>
    <w:rsid w:val="0095016D"/>
    <w:rsid w:val="0095096E"/>
    <w:rsid w:val="009510B5"/>
    <w:rsid w:val="009512ED"/>
    <w:rsid w:val="00951880"/>
    <w:rsid w:val="0095231D"/>
    <w:rsid w:val="00955B2D"/>
    <w:rsid w:val="00956311"/>
    <w:rsid w:val="009572CA"/>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9FF"/>
    <w:rsid w:val="00991AA8"/>
    <w:rsid w:val="009927F3"/>
    <w:rsid w:val="00992AC2"/>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B6D81"/>
    <w:rsid w:val="009B75CC"/>
    <w:rsid w:val="009C05FD"/>
    <w:rsid w:val="009C1121"/>
    <w:rsid w:val="009C1762"/>
    <w:rsid w:val="009C1CD6"/>
    <w:rsid w:val="009C2FBD"/>
    <w:rsid w:val="009C3596"/>
    <w:rsid w:val="009C65C0"/>
    <w:rsid w:val="009C6C90"/>
    <w:rsid w:val="009C6E43"/>
    <w:rsid w:val="009D05C5"/>
    <w:rsid w:val="009D1C99"/>
    <w:rsid w:val="009D1EEC"/>
    <w:rsid w:val="009D3A3A"/>
    <w:rsid w:val="009D4299"/>
    <w:rsid w:val="009D56D8"/>
    <w:rsid w:val="009D6F12"/>
    <w:rsid w:val="009E00A8"/>
    <w:rsid w:val="009E0849"/>
    <w:rsid w:val="009E0A55"/>
    <w:rsid w:val="009E1F91"/>
    <w:rsid w:val="009E219F"/>
    <w:rsid w:val="009E24C1"/>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8C2"/>
    <w:rsid w:val="00A14EEF"/>
    <w:rsid w:val="00A15C48"/>
    <w:rsid w:val="00A16E26"/>
    <w:rsid w:val="00A171C5"/>
    <w:rsid w:val="00A20853"/>
    <w:rsid w:val="00A20A4C"/>
    <w:rsid w:val="00A20DD7"/>
    <w:rsid w:val="00A21EBA"/>
    <w:rsid w:val="00A21F91"/>
    <w:rsid w:val="00A2200A"/>
    <w:rsid w:val="00A22123"/>
    <w:rsid w:val="00A228C3"/>
    <w:rsid w:val="00A22CCC"/>
    <w:rsid w:val="00A22D17"/>
    <w:rsid w:val="00A247B3"/>
    <w:rsid w:val="00A24A10"/>
    <w:rsid w:val="00A24C73"/>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E06"/>
    <w:rsid w:val="00A6585C"/>
    <w:rsid w:val="00A65996"/>
    <w:rsid w:val="00A66077"/>
    <w:rsid w:val="00A667A7"/>
    <w:rsid w:val="00A672D5"/>
    <w:rsid w:val="00A6777B"/>
    <w:rsid w:val="00A7047F"/>
    <w:rsid w:val="00A7083F"/>
    <w:rsid w:val="00A70FDA"/>
    <w:rsid w:val="00A712F7"/>
    <w:rsid w:val="00A715A8"/>
    <w:rsid w:val="00A719F5"/>
    <w:rsid w:val="00A725C9"/>
    <w:rsid w:val="00A72EE0"/>
    <w:rsid w:val="00A735EB"/>
    <w:rsid w:val="00A73AF6"/>
    <w:rsid w:val="00A73E2F"/>
    <w:rsid w:val="00A76C91"/>
    <w:rsid w:val="00A770B1"/>
    <w:rsid w:val="00A81930"/>
    <w:rsid w:val="00A81A0C"/>
    <w:rsid w:val="00A82AC4"/>
    <w:rsid w:val="00A82B56"/>
    <w:rsid w:val="00A8313D"/>
    <w:rsid w:val="00A83221"/>
    <w:rsid w:val="00A846FF"/>
    <w:rsid w:val="00A8506D"/>
    <w:rsid w:val="00A8524C"/>
    <w:rsid w:val="00A85391"/>
    <w:rsid w:val="00A85C67"/>
    <w:rsid w:val="00A8659D"/>
    <w:rsid w:val="00A865FB"/>
    <w:rsid w:val="00A87036"/>
    <w:rsid w:val="00A8757F"/>
    <w:rsid w:val="00A908CB"/>
    <w:rsid w:val="00A923B8"/>
    <w:rsid w:val="00A92AC0"/>
    <w:rsid w:val="00A93740"/>
    <w:rsid w:val="00A93AC0"/>
    <w:rsid w:val="00A95464"/>
    <w:rsid w:val="00A96D95"/>
    <w:rsid w:val="00AA063E"/>
    <w:rsid w:val="00AA06CD"/>
    <w:rsid w:val="00AA09DA"/>
    <w:rsid w:val="00AA35C5"/>
    <w:rsid w:val="00AA381F"/>
    <w:rsid w:val="00AA68A1"/>
    <w:rsid w:val="00AA6C37"/>
    <w:rsid w:val="00AA7102"/>
    <w:rsid w:val="00AB1632"/>
    <w:rsid w:val="00AB5736"/>
    <w:rsid w:val="00AB5E75"/>
    <w:rsid w:val="00AB62CD"/>
    <w:rsid w:val="00AB68B1"/>
    <w:rsid w:val="00AB69BA"/>
    <w:rsid w:val="00AB6A7B"/>
    <w:rsid w:val="00AB6DE4"/>
    <w:rsid w:val="00AB6F87"/>
    <w:rsid w:val="00AC0757"/>
    <w:rsid w:val="00AC0B63"/>
    <w:rsid w:val="00AC13BD"/>
    <w:rsid w:val="00AC230B"/>
    <w:rsid w:val="00AC2669"/>
    <w:rsid w:val="00AC37C8"/>
    <w:rsid w:val="00AC76D2"/>
    <w:rsid w:val="00AD0BC7"/>
    <w:rsid w:val="00AD1189"/>
    <w:rsid w:val="00AD2645"/>
    <w:rsid w:val="00AD47D7"/>
    <w:rsid w:val="00AD6553"/>
    <w:rsid w:val="00AE0646"/>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5D5"/>
    <w:rsid w:val="00AF489C"/>
    <w:rsid w:val="00AF4E05"/>
    <w:rsid w:val="00AF7AC1"/>
    <w:rsid w:val="00AF7C48"/>
    <w:rsid w:val="00B01A16"/>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719"/>
    <w:rsid w:val="00B22FAE"/>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3B1F"/>
    <w:rsid w:val="00B5453C"/>
    <w:rsid w:val="00B54736"/>
    <w:rsid w:val="00B54B0C"/>
    <w:rsid w:val="00B54BAE"/>
    <w:rsid w:val="00B5530A"/>
    <w:rsid w:val="00B5607F"/>
    <w:rsid w:val="00B56917"/>
    <w:rsid w:val="00B56CAA"/>
    <w:rsid w:val="00B57101"/>
    <w:rsid w:val="00B57327"/>
    <w:rsid w:val="00B60259"/>
    <w:rsid w:val="00B6087F"/>
    <w:rsid w:val="00B61180"/>
    <w:rsid w:val="00B61B91"/>
    <w:rsid w:val="00B61CA9"/>
    <w:rsid w:val="00B62B6D"/>
    <w:rsid w:val="00B634A2"/>
    <w:rsid w:val="00B63A5F"/>
    <w:rsid w:val="00B645D9"/>
    <w:rsid w:val="00B655CD"/>
    <w:rsid w:val="00B65C83"/>
    <w:rsid w:val="00B66FFC"/>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529B"/>
    <w:rsid w:val="00B96ADB"/>
    <w:rsid w:val="00B975D9"/>
    <w:rsid w:val="00BA0450"/>
    <w:rsid w:val="00BA045A"/>
    <w:rsid w:val="00BA3B10"/>
    <w:rsid w:val="00BA43C0"/>
    <w:rsid w:val="00BA5A5C"/>
    <w:rsid w:val="00BA5B0D"/>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A02"/>
    <w:rsid w:val="00C10E85"/>
    <w:rsid w:val="00C11808"/>
    <w:rsid w:val="00C132F2"/>
    <w:rsid w:val="00C15AB8"/>
    <w:rsid w:val="00C167E3"/>
    <w:rsid w:val="00C16976"/>
    <w:rsid w:val="00C207C9"/>
    <w:rsid w:val="00C20C80"/>
    <w:rsid w:val="00C20EA5"/>
    <w:rsid w:val="00C21F52"/>
    <w:rsid w:val="00C229FA"/>
    <w:rsid w:val="00C22E0F"/>
    <w:rsid w:val="00C244DC"/>
    <w:rsid w:val="00C25CB5"/>
    <w:rsid w:val="00C26719"/>
    <w:rsid w:val="00C26E7A"/>
    <w:rsid w:val="00C31911"/>
    <w:rsid w:val="00C32775"/>
    <w:rsid w:val="00C32E31"/>
    <w:rsid w:val="00C339E1"/>
    <w:rsid w:val="00C33BAA"/>
    <w:rsid w:val="00C33EBB"/>
    <w:rsid w:val="00C35B29"/>
    <w:rsid w:val="00C36255"/>
    <w:rsid w:val="00C36FD6"/>
    <w:rsid w:val="00C412D6"/>
    <w:rsid w:val="00C41484"/>
    <w:rsid w:val="00C428BE"/>
    <w:rsid w:val="00C42B23"/>
    <w:rsid w:val="00C431AC"/>
    <w:rsid w:val="00C4527C"/>
    <w:rsid w:val="00C46600"/>
    <w:rsid w:val="00C46734"/>
    <w:rsid w:val="00C467E6"/>
    <w:rsid w:val="00C46EC5"/>
    <w:rsid w:val="00C46F6A"/>
    <w:rsid w:val="00C475CF"/>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3794"/>
    <w:rsid w:val="00C74010"/>
    <w:rsid w:val="00C74A32"/>
    <w:rsid w:val="00C754D0"/>
    <w:rsid w:val="00C75D4B"/>
    <w:rsid w:val="00C75EB0"/>
    <w:rsid w:val="00C76DD0"/>
    <w:rsid w:val="00C80221"/>
    <w:rsid w:val="00C80612"/>
    <w:rsid w:val="00C80687"/>
    <w:rsid w:val="00C80756"/>
    <w:rsid w:val="00C81070"/>
    <w:rsid w:val="00C86884"/>
    <w:rsid w:val="00C87108"/>
    <w:rsid w:val="00C87D63"/>
    <w:rsid w:val="00C912E5"/>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329E"/>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54E0"/>
    <w:rsid w:val="00CE69C1"/>
    <w:rsid w:val="00CE736D"/>
    <w:rsid w:val="00CE79AD"/>
    <w:rsid w:val="00CF2163"/>
    <w:rsid w:val="00CF24CA"/>
    <w:rsid w:val="00CF32DA"/>
    <w:rsid w:val="00CF3DA1"/>
    <w:rsid w:val="00CF4791"/>
    <w:rsid w:val="00CF55D9"/>
    <w:rsid w:val="00CF5FF9"/>
    <w:rsid w:val="00CF6DCD"/>
    <w:rsid w:val="00CF74E7"/>
    <w:rsid w:val="00D00395"/>
    <w:rsid w:val="00D03C01"/>
    <w:rsid w:val="00D041BB"/>
    <w:rsid w:val="00D04E35"/>
    <w:rsid w:val="00D054C9"/>
    <w:rsid w:val="00D06E24"/>
    <w:rsid w:val="00D072C7"/>
    <w:rsid w:val="00D07D6F"/>
    <w:rsid w:val="00D10121"/>
    <w:rsid w:val="00D1015A"/>
    <w:rsid w:val="00D10625"/>
    <w:rsid w:val="00D10928"/>
    <w:rsid w:val="00D11B2C"/>
    <w:rsid w:val="00D1366E"/>
    <w:rsid w:val="00D1428B"/>
    <w:rsid w:val="00D14A49"/>
    <w:rsid w:val="00D160AA"/>
    <w:rsid w:val="00D202A1"/>
    <w:rsid w:val="00D20EA1"/>
    <w:rsid w:val="00D21C61"/>
    <w:rsid w:val="00D2236D"/>
    <w:rsid w:val="00D22439"/>
    <w:rsid w:val="00D22E9A"/>
    <w:rsid w:val="00D245A7"/>
    <w:rsid w:val="00D24F0A"/>
    <w:rsid w:val="00D30959"/>
    <w:rsid w:val="00D3114C"/>
    <w:rsid w:val="00D319DD"/>
    <w:rsid w:val="00D33389"/>
    <w:rsid w:val="00D35265"/>
    <w:rsid w:val="00D374E7"/>
    <w:rsid w:val="00D4011E"/>
    <w:rsid w:val="00D41914"/>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775DF"/>
    <w:rsid w:val="00D81B30"/>
    <w:rsid w:val="00D81C42"/>
    <w:rsid w:val="00D81CB9"/>
    <w:rsid w:val="00D821A3"/>
    <w:rsid w:val="00D8519B"/>
    <w:rsid w:val="00D86054"/>
    <w:rsid w:val="00D860E1"/>
    <w:rsid w:val="00D86300"/>
    <w:rsid w:val="00D86504"/>
    <w:rsid w:val="00D86F81"/>
    <w:rsid w:val="00D8712F"/>
    <w:rsid w:val="00D87EFA"/>
    <w:rsid w:val="00D90546"/>
    <w:rsid w:val="00D914CE"/>
    <w:rsid w:val="00D914F4"/>
    <w:rsid w:val="00D936DC"/>
    <w:rsid w:val="00DA07F7"/>
    <w:rsid w:val="00DA1568"/>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296B"/>
    <w:rsid w:val="00DC3D3A"/>
    <w:rsid w:val="00DC5CD7"/>
    <w:rsid w:val="00DC6072"/>
    <w:rsid w:val="00DC7794"/>
    <w:rsid w:val="00DC77A2"/>
    <w:rsid w:val="00DC7E8A"/>
    <w:rsid w:val="00DD0ABE"/>
    <w:rsid w:val="00DD144B"/>
    <w:rsid w:val="00DD2B14"/>
    <w:rsid w:val="00DD3A50"/>
    <w:rsid w:val="00DD3A74"/>
    <w:rsid w:val="00DD48B1"/>
    <w:rsid w:val="00DD4A4D"/>
    <w:rsid w:val="00DD50A8"/>
    <w:rsid w:val="00DD56DF"/>
    <w:rsid w:val="00DD5C5D"/>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A83"/>
    <w:rsid w:val="00E05E09"/>
    <w:rsid w:val="00E065F4"/>
    <w:rsid w:val="00E07D2A"/>
    <w:rsid w:val="00E11515"/>
    <w:rsid w:val="00E12255"/>
    <w:rsid w:val="00E2007B"/>
    <w:rsid w:val="00E204A0"/>
    <w:rsid w:val="00E20550"/>
    <w:rsid w:val="00E22087"/>
    <w:rsid w:val="00E22097"/>
    <w:rsid w:val="00E24724"/>
    <w:rsid w:val="00E249A6"/>
    <w:rsid w:val="00E25B9B"/>
    <w:rsid w:val="00E2673C"/>
    <w:rsid w:val="00E272C0"/>
    <w:rsid w:val="00E27692"/>
    <w:rsid w:val="00E27911"/>
    <w:rsid w:val="00E3070A"/>
    <w:rsid w:val="00E31747"/>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07"/>
    <w:rsid w:val="00E54B4B"/>
    <w:rsid w:val="00E54BCD"/>
    <w:rsid w:val="00E55254"/>
    <w:rsid w:val="00E554AA"/>
    <w:rsid w:val="00E559F6"/>
    <w:rsid w:val="00E563DF"/>
    <w:rsid w:val="00E5646E"/>
    <w:rsid w:val="00E5684A"/>
    <w:rsid w:val="00E57546"/>
    <w:rsid w:val="00E57950"/>
    <w:rsid w:val="00E61A45"/>
    <w:rsid w:val="00E6298A"/>
    <w:rsid w:val="00E6349E"/>
    <w:rsid w:val="00E640E1"/>
    <w:rsid w:val="00E66F59"/>
    <w:rsid w:val="00E67204"/>
    <w:rsid w:val="00E7019F"/>
    <w:rsid w:val="00E70CF4"/>
    <w:rsid w:val="00E725F7"/>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97E5E"/>
    <w:rsid w:val="00EA0469"/>
    <w:rsid w:val="00EA0560"/>
    <w:rsid w:val="00EA057F"/>
    <w:rsid w:val="00EA2F59"/>
    <w:rsid w:val="00EA4D6B"/>
    <w:rsid w:val="00EA5926"/>
    <w:rsid w:val="00EA6484"/>
    <w:rsid w:val="00EB05F2"/>
    <w:rsid w:val="00EB0940"/>
    <w:rsid w:val="00EB0ADA"/>
    <w:rsid w:val="00EB0D46"/>
    <w:rsid w:val="00EB0D80"/>
    <w:rsid w:val="00EB18F2"/>
    <w:rsid w:val="00EB2044"/>
    <w:rsid w:val="00EB249F"/>
    <w:rsid w:val="00EB31FF"/>
    <w:rsid w:val="00EB3B09"/>
    <w:rsid w:val="00EB430C"/>
    <w:rsid w:val="00EB51A7"/>
    <w:rsid w:val="00EB7AC1"/>
    <w:rsid w:val="00EC0935"/>
    <w:rsid w:val="00EC165E"/>
    <w:rsid w:val="00EC2A95"/>
    <w:rsid w:val="00EC33C8"/>
    <w:rsid w:val="00EC4992"/>
    <w:rsid w:val="00EC4E3D"/>
    <w:rsid w:val="00EC6C1E"/>
    <w:rsid w:val="00EC6FDB"/>
    <w:rsid w:val="00ED0661"/>
    <w:rsid w:val="00ED0668"/>
    <w:rsid w:val="00ED39EF"/>
    <w:rsid w:val="00ED3C0A"/>
    <w:rsid w:val="00ED53E3"/>
    <w:rsid w:val="00ED5F43"/>
    <w:rsid w:val="00ED6499"/>
    <w:rsid w:val="00ED73DC"/>
    <w:rsid w:val="00ED7F10"/>
    <w:rsid w:val="00EE07DB"/>
    <w:rsid w:val="00EE194B"/>
    <w:rsid w:val="00EE1D89"/>
    <w:rsid w:val="00EE20A5"/>
    <w:rsid w:val="00EE2117"/>
    <w:rsid w:val="00EE30D7"/>
    <w:rsid w:val="00EE3DB1"/>
    <w:rsid w:val="00EE4B8A"/>
    <w:rsid w:val="00EE5F45"/>
    <w:rsid w:val="00EE76C8"/>
    <w:rsid w:val="00EE7E0A"/>
    <w:rsid w:val="00EF20BE"/>
    <w:rsid w:val="00EF5836"/>
    <w:rsid w:val="00EF7DD4"/>
    <w:rsid w:val="00F00B3C"/>
    <w:rsid w:val="00F0112B"/>
    <w:rsid w:val="00F011BC"/>
    <w:rsid w:val="00F023E1"/>
    <w:rsid w:val="00F11525"/>
    <w:rsid w:val="00F1450E"/>
    <w:rsid w:val="00F158A3"/>
    <w:rsid w:val="00F165ED"/>
    <w:rsid w:val="00F16DCF"/>
    <w:rsid w:val="00F2017D"/>
    <w:rsid w:val="00F2052C"/>
    <w:rsid w:val="00F226AB"/>
    <w:rsid w:val="00F24980"/>
    <w:rsid w:val="00F24C61"/>
    <w:rsid w:val="00F259B6"/>
    <w:rsid w:val="00F26C5F"/>
    <w:rsid w:val="00F30FC5"/>
    <w:rsid w:val="00F3118B"/>
    <w:rsid w:val="00F32B78"/>
    <w:rsid w:val="00F32E7B"/>
    <w:rsid w:val="00F35535"/>
    <w:rsid w:val="00F37412"/>
    <w:rsid w:val="00F3754A"/>
    <w:rsid w:val="00F40A58"/>
    <w:rsid w:val="00F41FEB"/>
    <w:rsid w:val="00F42885"/>
    <w:rsid w:val="00F43AAF"/>
    <w:rsid w:val="00F43C4D"/>
    <w:rsid w:val="00F451AA"/>
    <w:rsid w:val="00F45C0D"/>
    <w:rsid w:val="00F46B8A"/>
    <w:rsid w:val="00F47B9F"/>
    <w:rsid w:val="00F5061C"/>
    <w:rsid w:val="00F50C8A"/>
    <w:rsid w:val="00F528DE"/>
    <w:rsid w:val="00F52D80"/>
    <w:rsid w:val="00F549DA"/>
    <w:rsid w:val="00F54B34"/>
    <w:rsid w:val="00F54CDE"/>
    <w:rsid w:val="00F550EE"/>
    <w:rsid w:val="00F554BC"/>
    <w:rsid w:val="00F559C9"/>
    <w:rsid w:val="00F5666F"/>
    <w:rsid w:val="00F576DA"/>
    <w:rsid w:val="00F5775A"/>
    <w:rsid w:val="00F578F4"/>
    <w:rsid w:val="00F60279"/>
    <w:rsid w:val="00F61833"/>
    <w:rsid w:val="00F62CAB"/>
    <w:rsid w:val="00F62D7D"/>
    <w:rsid w:val="00F63F16"/>
    <w:rsid w:val="00F641C9"/>
    <w:rsid w:val="00F644E7"/>
    <w:rsid w:val="00F647F7"/>
    <w:rsid w:val="00F6500F"/>
    <w:rsid w:val="00F65AD5"/>
    <w:rsid w:val="00F65AE5"/>
    <w:rsid w:val="00F66199"/>
    <w:rsid w:val="00F66BFB"/>
    <w:rsid w:val="00F66F89"/>
    <w:rsid w:val="00F7076A"/>
    <w:rsid w:val="00F70E05"/>
    <w:rsid w:val="00F72182"/>
    <w:rsid w:val="00F721EA"/>
    <w:rsid w:val="00F725A5"/>
    <w:rsid w:val="00F72718"/>
    <w:rsid w:val="00F72AE2"/>
    <w:rsid w:val="00F72BB8"/>
    <w:rsid w:val="00F72FC7"/>
    <w:rsid w:val="00F73B45"/>
    <w:rsid w:val="00F740C2"/>
    <w:rsid w:val="00F748F0"/>
    <w:rsid w:val="00F7567D"/>
    <w:rsid w:val="00F756D9"/>
    <w:rsid w:val="00F77176"/>
    <w:rsid w:val="00F77AE4"/>
    <w:rsid w:val="00F77ECA"/>
    <w:rsid w:val="00F8074B"/>
    <w:rsid w:val="00F81D3D"/>
    <w:rsid w:val="00F82E88"/>
    <w:rsid w:val="00F83AC8"/>
    <w:rsid w:val="00F83E46"/>
    <w:rsid w:val="00F8416F"/>
    <w:rsid w:val="00F84A5A"/>
    <w:rsid w:val="00F84A8F"/>
    <w:rsid w:val="00F85A34"/>
    <w:rsid w:val="00F85AF4"/>
    <w:rsid w:val="00F9053E"/>
    <w:rsid w:val="00F90D38"/>
    <w:rsid w:val="00F94B64"/>
    <w:rsid w:val="00F95D6C"/>
    <w:rsid w:val="00F963B0"/>
    <w:rsid w:val="00F9796B"/>
    <w:rsid w:val="00F97A80"/>
    <w:rsid w:val="00FA0252"/>
    <w:rsid w:val="00FA08C4"/>
    <w:rsid w:val="00FA0E61"/>
    <w:rsid w:val="00FA2E02"/>
    <w:rsid w:val="00FA4CFC"/>
    <w:rsid w:val="00FA5D7C"/>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E41"/>
    <w:rsid w:val="00FD39AE"/>
    <w:rsid w:val="00FD3C15"/>
    <w:rsid w:val="00FD4F98"/>
    <w:rsid w:val="00FD50AF"/>
    <w:rsid w:val="00FD53C6"/>
    <w:rsid w:val="00FD5A07"/>
    <w:rsid w:val="00FD785F"/>
    <w:rsid w:val="00FE1399"/>
    <w:rsid w:val="00FE3525"/>
    <w:rsid w:val="00FE3B17"/>
    <w:rsid w:val="00FE3DCB"/>
    <w:rsid w:val="00FE458C"/>
    <w:rsid w:val="00FE7EF9"/>
    <w:rsid w:val="00FE7F2A"/>
    <w:rsid w:val="00FF0185"/>
    <w:rsid w:val="00FF101A"/>
    <w:rsid w:val="00FF1D31"/>
    <w:rsid w:val="00FF2724"/>
    <w:rsid w:val="00FF3953"/>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A6F"/>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paragraph" w:customStyle="1" w:styleId="PODTYTU">
    <w:name w:val="PODTYTUŁ"/>
    <w:basedOn w:val="Normalny"/>
    <w:qFormat/>
    <w:rsid w:val="008E4149"/>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8E4149"/>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8E4149"/>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8E4149"/>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8E4149"/>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9.xml"/><Relationship Id="rId39" Type="http://schemas.openxmlformats.org/officeDocument/2006/relationships/customXml" Target="../customXml/item6.xml"/><Relationship Id="rId21" Type="http://schemas.openxmlformats.org/officeDocument/2006/relationships/header" Target="header5.xml"/><Relationship Id="rId34" Type="http://schemas.openxmlformats.org/officeDocument/2006/relationships/footer" Target="footer1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8.xml"/><Relationship Id="rId33" Type="http://schemas.openxmlformats.org/officeDocument/2006/relationships/header" Target="header10.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footer" Target="footer1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header" Target="header8.xml"/><Relationship Id="rId36" Type="http://schemas.openxmlformats.org/officeDocument/2006/relationships/footer" Target="footer15.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header" Target="header7.xml"/><Relationship Id="rId30" Type="http://schemas.openxmlformats.org/officeDocument/2006/relationships/footer" Target="footer11.xml"/><Relationship Id="rId35" Type="http://schemas.openxmlformats.org/officeDocument/2006/relationships/footer" Target="footer14.xml"/><Relationship Id="rId8" Type="http://schemas.openxmlformats.org/officeDocument/2006/relationships/settings" Target="settings.xml"/><Relationship Id="rId3" Type="http://schemas.openxmlformats.org/officeDocument/2006/relationships/customXml" Target="../customXml/item3.xml"/></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 SWZ.docx</dmsv2BaseFileName>
    <dmsv2BaseDisplayName xmlns="http://schemas.microsoft.com/sharepoint/v3">załączniki edytowalne SWZ</dmsv2BaseDisplayName>
    <dmsv2SWPP2ObjectNumber xmlns="http://schemas.microsoft.com/sharepoint/v3">POST/DYS/OW/GZ/01403/2026                         </dmsv2SWPP2ObjectNumber>
    <dmsv2SWPP2SumMD5 xmlns="http://schemas.microsoft.com/sharepoint/v3">b1e5479c6df5376bcf8eb85e3887dc4c</dmsv2SWPP2SumMD5>
    <dmsv2BaseMoved xmlns="http://schemas.microsoft.com/sharepoint/v3">false</dmsv2BaseMoved>
    <dmsv2BaseIsSensitive xmlns="http://schemas.microsoft.com/sharepoint/v3">true</dmsv2BaseIsSensitive>
    <dmsv2SWPP2IDSWPP2 xmlns="http://schemas.microsoft.com/sharepoint/v3">714146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24975986</dmsv2BaseClientSystemDocumentID>
    <dmsv2BaseModifiedByID xmlns="http://schemas.microsoft.com/sharepoint/v3">11909827</dmsv2BaseModifiedByID>
    <dmsv2BaseCreatedByID xmlns="http://schemas.microsoft.com/sharepoint/v3">11909827</dmsv2BaseCreatedByID>
    <dmsv2SWPP2ObjectDepartment xmlns="http://schemas.microsoft.com/sharepoint/v3">00000001000700050000000e00000004</dmsv2SWPP2ObjectDepartment>
    <dmsv2SWPP2ObjectName xmlns="http://schemas.microsoft.com/sharepoint/v3">Postępowanie</dmsv2SWPP2ObjectName>
    <_dlc_DocId xmlns="a19cb1c7-c5c7-46d4-85ae-d83685407bba">FJ3FSM7XJ42E-1649073643-11253</_dlc_DocId>
    <_dlc_DocIdUrl xmlns="a19cb1c7-c5c7-46d4-85ae-d83685407bba">
      <Url>https://swpp2.dms.gkpge.pl/sites/43/_layouts/15/DocIdRedir.aspx?ID=FJ3FSM7XJ42E-1649073643-11253</Url>
      <Description>FJ3FSM7XJ42E-1649073643-11253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53C3C2-372E-43BE-A4F5-EAEE4E6BEC9D}"/>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533AD828-D0DE-4600-A107-0DBEBF520708}">
  <ds:schemaRefs>
    <ds:schemaRef ds:uri="http://schemas.openxmlformats.org/officeDocument/2006/bibliography"/>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2E24E442-6AED-48B6-8FB4-15D7AAF005CE}"/>
</file>

<file path=docProps/app.xml><?xml version="1.0" encoding="utf-8"?>
<Properties xmlns="http://schemas.openxmlformats.org/officeDocument/2006/extended-properties" xmlns:vt="http://schemas.openxmlformats.org/officeDocument/2006/docPropsVTypes">
  <Template>Normal</Template>
  <TotalTime>1</TotalTime>
  <Pages>12</Pages>
  <Words>3458</Words>
  <Characters>20750</Characters>
  <Application>Microsoft Office Word</Application>
  <DocSecurity>0</DocSecurity>
  <Lines>172</Lines>
  <Paragraphs>48</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POST/DYS/OW/GZ/01/2021</dc:subject>
  <dc:creator>Kurpiewska Katarzyna [PGE S.A.]</dc:creator>
  <cp:lastModifiedBy>Ignatiuk Paweł [PGE Dystr. O.Warszawa]</cp:lastModifiedBy>
  <cp:revision>2</cp:revision>
  <cp:lastPrinted>2026-04-20T07:32:00Z</cp:lastPrinted>
  <dcterms:created xsi:type="dcterms:W3CDTF">2026-04-20T09:18:00Z</dcterms:created>
  <dcterms:modified xsi:type="dcterms:W3CDTF">2026-04-20T09:18:00Z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2026-04-20T07:27:24Z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719f7807-e0d4-417a-9443-08dcdcf982dc</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e1eb3785-6be4-42dc-ab2f-03b2c36240e1</vt:lpwstr>
  </property>
</Properties>
</file>